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C2A84" w14:textId="77777777" w:rsidR="00AB162D" w:rsidRDefault="00D75182" w:rsidP="003402EE">
      <w:pPr>
        <w:pStyle w:val="nadpis1titulnilist"/>
        <w:tabs>
          <w:tab w:val="left" w:pos="1005"/>
          <w:tab w:val="left" w:pos="7160"/>
          <w:tab w:val="left" w:pos="8027"/>
        </w:tabs>
        <w:jc w:val="left"/>
      </w:pPr>
      <w:r>
        <w:tab/>
      </w:r>
      <w:r w:rsidR="002E360F">
        <w:tab/>
      </w:r>
      <w:r w:rsidR="003402EE">
        <w:tab/>
      </w:r>
    </w:p>
    <w:p w14:paraId="4017F999" w14:textId="77777777" w:rsidR="008E1D87" w:rsidRPr="008E1D87" w:rsidRDefault="009D0D5C" w:rsidP="008E1D87">
      <w:pPr>
        <w:pStyle w:val="Uvod"/>
        <w:jc w:val="center"/>
        <w:rPr>
          <w:rFonts w:ascii="Arial" w:eastAsia="Times New Roman" w:hAnsi="Arial" w:cs="Arial"/>
          <w:b/>
          <w:i/>
          <w:iCs/>
          <w:sz w:val="48"/>
          <w:szCs w:val="48"/>
          <w:u w:val="single"/>
          <w:lang w:val="cs-CZ"/>
        </w:rPr>
      </w:pPr>
      <w:r>
        <w:rPr>
          <w:rFonts w:ascii="Arial" w:eastAsia="Times New Roman" w:hAnsi="Arial" w:cs="Arial"/>
          <w:b/>
          <w:i/>
          <w:iCs/>
          <w:sz w:val="48"/>
          <w:szCs w:val="48"/>
          <w:u w:val="single"/>
          <w:lang w:val="cs-CZ"/>
        </w:rPr>
        <w:t>ZDRUOP, Vodňany</w:t>
      </w:r>
    </w:p>
    <w:p w14:paraId="72CF2EC8" w14:textId="0F5C5C05" w:rsidR="008E1D87" w:rsidRPr="008E1D87" w:rsidRDefault="008E1D87" w:rsidP="008E1D87">
      <w:pPr>
        <w:pStyle w:val="Uvod"/>
        <w:jc w:val="center"/>
        <w:rPr>
          <w:rFonts w:ascii="Arial" w:eastAsia="Times New Roman" w:hAnsi="Arial" w:cs="Arial"/>
          <w:b/>
          <w:i/>
          <w:iCs/>
          <w:sz w:val="48"/>
          <w:szCs w:val="48"/>
          <w:u w:val="single"/>
        </w:rPr>
      </w:pPr>
      <w:r w:rsidRPr="008E1D87">
        <w:rPr>
          <w:rFonts w:ascii="Arial" w:eastAsia="Times New Roman" w:hAnsi="Arial" w:cs="Arial"/>
          <w:b/>
          <w:i/>
          <w:iCs/>
          <w:sz w:val="48"/>
          <w:szCs w:val="48"/>
          <w:u w:val="single"/>
          <w:lang w:val="cs-CZ"/>
        </w:rPr>
        <w:t xml:space="preserve">- </w:t>
      </w:r>
      <w:r w:rsidR="00065C5F">
        <w:rPr>
          <w:rFonts w:ascii="Arial" w:eastAsia="Times New Roman" w:hAnsi="Arial" w:cs="Arial"/>
          <w:b/>
          <w:i/>
          <w:iCs/>
          <w:sz w:val="48"/>
          <w:szCs w:val="48"/>
          <w:u w:val="single"/>
          <w:lang w:val="cs-CZ"/>
        </w:rPr>
        <w:t>83</w:t>
      </w:r>
      <w:r w:rsidR="009D0D5C">
        <w:rPr>
          <w:rFonts w:ascii="Arial" w:eastAsia="Times New Roman" w:hAnsi="Arial" w:cs="Arial"/>
          <w:b/>
          <w:i/>
          <w:iCs/>
          <w:sz w:val="48"/>
          <w:szCs w:val="48"/>
          <w:u w:val="single"/>
          <w:lang w:val="cs-CZ"/>
        </w:rPr>
        <w:t>,</w:t>
      </w:r>
      <w:r w:rsidR="00065C5F">
        <w:rPr>
          <w:rFonts w:ascii="Arial" w:eastAsia="Times New Roman" w:hAnsi="Arial" w:cs="Arial"/>
          <w:b/>
          <w:i/>
          <w:iCs/>
          <w:sz w:val="48"/>
          <w:szCs w:val="48"/>
          <w:u w:val="single"/>
          <w:lang w:val="cs-CZ"/>
        </w:rPr>
        <w:t>88</w:t>
      </w:r>
      <w:r w:rsidRPr="008E1D87">
        <w:rPr>
          <w:rFonts w:ascii="Arial" w:eastAsia="Times New Roman" w:hAnsi="Arial" w:cs="Arial"/>
          <w:b/>
          <w:i/>
          <w:iCs/>
          <w:sz w:val="48"/>
          <w:szCs w:val="48"/>
          <w:u w:val="single"/>
          <w:lang w:val="cs-CZ"/>
        </w:rPr>
        <w:t xml:space="preserve"> kWp FVE</w:t>
      </w:r>
    </w:p>
    <w:p w14:paraId="1142A472" w14:textId="77777777" w:rsidR="00713757" w:rsidRDefault="00713757" w:rsidP="00713757">
      <w:pPr>
        <w:pStyle w:val="Uvod"/>
        <w:jc w:val="center"/>
      </w:pPr>
    </w:p>
    <w:p w14:paraId="44AB7192" w14:textId="77777777" w:rsidR="00713757" w:rsidRDefault="00BF3E32" w:rsidP="00713757">
      <w:pPr>
        <w:pStyle w:val="Uvod"/>
        <w:jc w:val="center"/>
        <w:rPr>
          <w:rFonts w:eastAsia="Times New Roman" w:cs="Arial"/>
          <w:caps/>
          <w:sz w:val="44"/>
          <w:szCs w:val="20"/>
          <w:lang w:val="cs-CZ"/>
        </w:rPr>
      </w:pPr>
      <w:r w:rsidRPr="00BF3E32">
        <w:br/>
      </w:r>
      <w:r w:rsidR="00713757">
        <w:rPr>
          <w:rFonts w:eastAsia="Times New Roman" w:cs="Arial"/>
          <w:caps/>
          <w:sz w:val="44"/>
          <w:szCs w:val="20"/>
          <w:lang w:val="cs-CZ"/>
        </w:rPr>
        <w:t>Projektová dokumentace</w:t>
      </w:r>
    </w:p>
    <w:p w14:paraId="0030C4CF" w14:textId="77777777" w:rsidR="0037585E" w:rsidRDefault="0037585E" w:rsidP="00947C50">
      <w:pPr>
        <w:pStyle w:val="nadpis1titulnilist"/>
        <w:jc w:val="left"/>
      </w:pPr>
    </w:p>
    <w:p w14:paraId="69FAF9B6" w14:textId="77777777" w:rsidR="006D0E2C" w:rsidRDefault="006D0E2C" w:rsidP="00947C50">
      <w:pPr>
        <w:pStyle w:val="nadpis1titulnilist"/>
        <w:jc w:val="left"/>
      </w:pPr>
    </w:p>
    <w:p w14:paraId="5C4AA404" w14:textId="77777777" w:rsidR="006D0E2C" w:rsidRDefault="006D0E2C" w:rsidP="00947C50">
      <w:pPr>
        <w:pStyle w:val="nadpis1titulnilist"/>
        <w:jc w:val="left"/>
      </w:pPr>
    </w:p>
    <w:p w14:paraId="36832112" w14:textId="77777777" w:rsidR="00713757" w:rsidRPr="00AB162D" w:rsidRDefault="00713757" w:rsidP="00947C50">
      <w:pPr>
        <w:pStyle w:val="nadpis1titulnilist"/>
        <w:jc w:val="left"/>
      </w:pPr>
    </w:p>
    <w:tbl>
      <w:tblPr>
        <w:tblW w:w="108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4"/>
        <w:gridCol w:w="1903"/>
        <w:gridCol w:w="785"/>
        <w:gridCol w:w="1878"/>
        <w:gridCol w:w="1930"/>
        <w:gridCol w:w="1774"/>
      </w:tblGrid>
      <w:tr w:rsidR="00D75182" w14:paraId="5768B141" w14:textId="77777777" w:rsidTr="003448E3">
        <w:trPr>
          <w:cantSplit/>
          <w:trHeight w:hRule="exact" w:val="284"/>
          <w:jc w:val="center"/>
        </w:trPr>
        <w:tc>
          <w:tcPr>
            <w:tcW w:w="26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86D6E" w14:textId="77777777" w:rsidR="00D75182" w:rsidRPr="00E1568A" w:rsidRDefault="00D75182" w:rsidP="00D75182">
            <w:pPr>
              <w:jc w:val="center"/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AUTORIZOVANÝ PROJEKTANT</w:t>
            </w:r>
          </w:p>
        </w:tc>
        <w:tc>
          <w:tcPr>
            <w:tcW w:w="268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AF025" w14:textId="77777777" w:rsidR="00D75182" w:rsidRPr="00E1568A" w:rsidRDefault="00D75182" w:rsidP="00D75182">
            <w:pPr>
              <w:jc w:val="center"/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ZODPOVĚDNÝ PROJEKTANT</w:t>
            </w:r>
          </w:p>
        </w:tc>
        <w:tc>
          <w:tcPr>
            <w:tcW w:w="18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CBBDD1" w14:textId="77777777" w:rsidR="00D75182" w:rsidRPr="00E1568A" w:rsidRDefault="00D75182" w:rsidP="00D75182">
            <w:pPr>
              <w:jc w:val="center"/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PROJEKTANT</w:t>
            </w:r>
          </w:p>
        </w:tc>
        <w:tc>
          <w:tcPr>
            <w:tcW w:w="370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D6DD" w14:textId="77777777" w:rsidR="00D75182" w:rsidRPr="000F1A2C" w:rsidRDefault="00D75182" w:rsidP="003402EE">
            <w:pPr>
              <w:jc w:val="center"/>
              <w:rPr>
                <w:sz w:val="16"/>
                <w:szCs w:val="16"/>
                <w:lang w:eastAsia="cs-CZ"/>
              </w:rPr>
            </w:pPr>
          </w:p>
        </w:tc>
      </w:tr>
      <w:tr w:rsidR="00D75182" w14:paraId="36D513B6" w14:textId="77777777" w:rsidTr="00854284">
        <w:trPr>
          <w:cantSplit/>
          <w:trHeight w:hRule="exact" w:val="349"/>
          <w:jc w:val="center"/>
        </w:trPr>
        <w:tc>
          <w:tcPr>
            <w:tcW w:w="26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E3B3" w14:textId="77777777" w:rsidR="00D75182" w:rsidRPr="00E1568A" w:rsidRDefault="00D85571" w:rsidP="00D75182">
            <w:pPr>
              <w:jc w:val="center"/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Petr Jiroudek</w:t>
            </w: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491B" w14:textId="77777777" w:rsidR="00D75182" w:rsidRPr="00E1568A" w:rsidRDefault="00D75182" w:rsidP="00D75182">
            <w:pPr>
              <w:jc w:val="center"/>
              <w:rPr>
                <w:rFonts w:ascii="Arial Narrow" w:hAnsi="Arial Narrow"/>
                <w:sz w:val="18"/>
                <w:szCs w:val="18"/>
                <w:lang w:eastAsia="cs-CZ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816D0C" w14:textId="77777777" w:rsidR="00D75182" w:rsidRPr="00E1568A" w:rsidRDefault="00A503C7" w:rsidP="00230326">
            <w:pPr>
              <w:jc w:val="center"/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Martin Ryba</w:t>
            </w:r>
          </w:p>
        </w:tc>
        <w:tc>
          <w:tcPr>
            <w:tcW w:w="370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412FD7" w14:textId="77777777" w:rsidR="00D75182" w:rsidRPr="00E1568A" w:rsidRDefault="00D75182" w:rsidP="00D75182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</w:tr>
      <w:tr w:rsidR="00D75182" w14:paraId="2A72844E" w14:textId="77777777" w:rsidTr="00D85571">
        <w:trPr>
          <w:cantSplit/>
          <w:trHeight w:hRule="exact" w:val="832"/>
          <w:jc w:val="center"/>
        </w:trPr>
        <w:tc>
          <w:tcPr>
            <w:tcW w:w="719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620755" w14:textId="77777777" w:rsidR="000B4E3A" w:rsidRPr="00854284" w:rsidRDefault="00D75182" w:rsidP="008E1D87">
            <w:pPr>
              <w:spacing w:before="120" w:line="240" w:lineRule="atLeast"/>
              <w:ind w:left="1055" w:hanging="1055"/>
              <w:rPr>
                <w:rFonts w:ascii="Arial Narrow" w:hAnsi="Arial Narrow"/>
                <w:sz w:val="16"/>
                <w:szCs w:val="16"/>
              </w:rPr>
            </w:pPr>
            <w:r w:rsidRPr="00854284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STAVEBNÍK</w:t>
            </w:r>
            <w:r w:rsidRPr="00854284">
              <w:rPr>
                <w:rFonts w:ascii="Arial Narrow" w:hAnsi="Arial Narrow"/>
                <w:b/>
                <w:sz w:val="16"/>
                <w:szCs w:val="16"/>
                <w:lang w:eastAsia="cs-CZ"/>
              </w:rPr>
              <w:t>:</w:t>
            </w:r>
            <w:r w:rsidR="00D85571">
              <w:rPr>
                <w:rFonts w:ascii="Arial Narrow" w:hAnsi="Arial Narrow"/>
                <w:b/>
                <w:sz w:val="16"/>
                <w:szCs w:val="16"/>
                <w:lang w:eastAsia="cs-CZ"/>
              </w:rPr>
              <w:t xml:space="preserve">    </w:t>
            </w:r>
            <w:r w:rsidR="003402EE">
              <w:rPr>
                <w:rFonts w:ascii="Arial Narrow" w:hAnsi="Arial Narrow"/>
                <w:b/>
                <w:sz w:val="16"/>
                <w:szCs w:val="16"/>
                <w:lang w:eastAsia="cs-CZ"/>
              </w:rPr>
              <w:t xml:space="preserve"> </w:t>
            </w:r>
            <w:r w:rsidR="008E1D87" w:rsidRPr="008E1D87">
              <w:rPr>
                <w:rFonts w:ascii="Arial Narrow" w:hAnsi="Arial Narrow"/>
                <w:sz w:val="18"/>
                <w:szCs w:val="18"/>
              </w:rPr>
              <w:t>Z</w:t>
            </w:r>
            <w:r w:rsidR="009D0D5C">
              <w:rPr>
                <w:rFonts w:ascii="Arial Narrow" w:hAnsi="Arial Narrow"/>
                <w:sz w:val="18"/>
                <w:szCs w:val="18"/>
              </w:rPr>
              <w:t>DRUOP s.r.o., Stožická 1014, 38901 Vodňany</w:t>
            </w:r>
          </w:p>
          <w:p w14:paraId="76C01607" w14:textId="77777777" w:rsidR="000B4E3A" w:rsidRDefault="000B4E3A" w:rsidP="00D85571">
            <w:pPr>
              <w:spacing w:line="360" w:lineRule="atLeast"/>
              <w:textAlignment w:val="baseline"/>
              <w:rPr>
                <w:rFonts w:ascii="inherit" w:hAnsi="inherit"/>
                <w:color w:val="333333"/>
                <w:sz w:val="15"/>
                <w:szCs w:val="15"/>
              </w:rPr>
            </w:pPr>
            <w:r>
              <w:rPr>
                <w:rFonts w:ascii="inherit" w:hAnsi="inherit"/>
                <w:color w:val="333333"/>
                <w:sz w:val="15"/>
                <w:szCs w:val="15"/>
                <w:bdr w:val="none" w:sz="0" w:space="0" w:color="auto" w:frame="1"/>
              </w:rPr>
              <w:br/>
              <w:t>Uherské Hradiště - Mařatice, Jaktáře 1475, PSČ 68601</w:t>
            </w:r>
          </w:p>
          <w:p w14:paraId="4219F5B1" w14:textId="77777777" w:rsidR="00D75182" w:rsidRPr="00854284" w:rsidRDefault="00D75182" w:rsidP="00D85571">
            <w:pPr>
              <w:spacing w:before="120" w:line="240" w:lineRule="atLeast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370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F3578C" w14:textId="77777777" w:rsidR="00D75182" w:rsidRPr="00E1568A" w:rsidRDefault="00D75182" w:rsidP="00D75182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</w:tr>
      <w:tr w:rsidR="002347E8" w14:paraId="651D3FAC" w14:textId="77777777" w:rsidTr="00570C67">
        <w:trPr>
          <w:cantSplit/>
          <w:trHeight w:hRule="exact" w:val="489"/>
          <w:jc w:val="center"/>
        </w:trPr>
        <w:tc>
          <w:tcPr>
            <w:tcW w:w="452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64A744A" w14:textId="77777777" w:rsidR="002347E8" w:rsidRPr="00F30383" w:rsidRDefault="002347E8" w:rsidP="00D85571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MÍSTO STAVBY</w:t>
            </w:r>
            <w:r>
              <w:rPr>
                <w:rFonts w:ascii="Arial Narrow" w:hAnsi="Arial Narrow"/>
                <w:b/>
                <w:sz w:val="18"/>
                <w:szCs w:val="18"/>
                <w:lang w:eastAsia="cs-CZ"/>
              </w:rPr>
              <w:t xml:space="preserve">: </w:t>
            </w:r>
            <w:r w:rsidR="009D0D5C">
              <w:rPr>
                <w:rFonts w:ascii="Arial Narrow" w:hAnsi="Arial Narrow"/>
                <w:sz w:val="18"/>
                <w:szCs w:val="18"/>
              </w:rPr>
              <w:t>Stožická 826, 38901 Vodňany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5BE716" w14:textId="77777777" w:rsidR="002347E8" w:rsidRPr="00E1568A" w:rsidRDefault="002347E8" w:rsidP="00D75182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KRAJ: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DBD3DA3" w14:textId="77777777" w:rsidR="002347E8" w:rsidRPr="00E1568A" w:rsidRDefault="009D0D5C" w:rsidP="00AC6220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Jihočeský</w:t>
            </w:r>
          </w:p>
        </w:tc>
        <w:tc>
          <w:tcPr>
            <w:tcW w:w="370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F27FCB" w14:textId="77777777" w:rsidR="002347E8" w:rsidRPr="00E1568A" w:rsidRDefault="002347E8" w:rsidP="00D75182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</w:tr>
      <w:tr w:rsidR="00D75182" w14:paraId="4D1FB3B0" w14:textId="77777777" w:rsidTr="003448E3">
        <w:trPr>
          <w:cantSplit/>
          <w:trHeight w:hRule="exact" w:val="284"/>
          <w:jc w:val="center"/>
        </w:trPr>
        <w:tc>
          <w:tcPr>
            <w:tcW w:w="719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209AC7" w14:textId="77777777" w:rsidR="00D75182" w:rsidRPr="00E1568A" w:rsidRDefault="00D75182" w:rsidP="00D75182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E9059" w14:textId="77777777" w:rsidR="00D75182" w:rsidRPr="00E1568A" w:rsidRDefault="00D75182" w:rsidP="00D75182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ČÍSLO STAVBY: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5467D1" w14:textId="77777777" w:rsidR="00D75182" w:rsidRPr="00E1568A" w:rsidRDefault="008E1D87" w:rsidP="00435377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03-08-0</w:t>
            </w:r>
            <w:r w:rsidR="009D0D5C">
              <w:rPr>
                <w:rFonts w:ascii="Arial Narrow" w:hAnsi="Arial Narrow"/>
                <w:sz w:val="18"/>
                <w:szCs w:val="18"/>
                <w:lang w:eastAsia="cs-CZ"/>
              </w:rPr>
              <w:t>3</w:t>
            </w:r>
          </w:p>
        </w:tc>
      </w:tr>
      <w:tr w:rsidR="00D75182" w14:paraId="69184D59" w14:textId="77777777" w:rsidTr="003448E3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3D3D07" w14:textId="764E21C8" w:rsidR="00D75182" w:rsidRPr="00594D2B" w:rsidRDefault="009D0D5C" w:rsidP="00EF526B">
            <w:pPr>
              <w:pStyle w:val="nazevstavby"/>
            </w:pPr>
            <w:r>
              <w:t xml:space="preserve">FVE ZDRUOP </w:t>
            </w:r>
            <w:r w:rsidR="008E1D87">
              <w:t xml:space="preserve">– </w:t>
            </w:r>
            <w:r w:rsidR="00065C5F">
              <w:t>83,88 kWp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B2A6E" w14:textId="77777777" w:rsidR="00D75182" w:rsidRPr="00E1568A" w:rsidRDefault="00D75182" w:rsidP="00D75182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STUPEŇ PD: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77A596" w14:textId="77777777" w:rsidR="00D75182" w:rsidRPr="00E1568A" w:rsidRDefault="00EF526B" w:rsidP="00D75182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 xml:space="preserve">DSP + </w:t>
            </w:r>
            <w:r w:rsidR="00D75182" w:rsidRPr="00E1568A">
              <w:rPr>
                <w:rFonts w:ascii="Arial Narrow" w:hAnsi="Arial Narrow"/>
                <w:sz w:val="18"/>
                <w:szCs w:val="18"/>
                <w:lang w:eastAsia="cs-CZ"/>
              </w:rPr>
              <w:t>DPS</w:t>
            </w:r>
          </w:p>
        </w:tc>
      </w:tr>
      <w:tr w:rsidR="00D75182" w14:paraId="43642093" w14:textId="77777777" w:rsidTr="003448E3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5C31B6" w14:textId="77777777" w:rsidR="00D75182" w:rsidRPr="00E1568A" w:rsidRDefault="00D75182" w:rsidP="00D75182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FFEA" w14:textId="77777777" w:rsidR="00D75182" w:rsidRPr="00E1568A" w:rsidRDefault="00D75182" w:rsidP="00D75182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DATUM: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C583F4" w14:textId="4E4BA3C1" w:rsidR="00D75182" w:rsidRPr="00E1568A" w:rsidRDefault="00EF526B" w:rsidP="00435377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0</w:t>
            </w:r>
            <w:r w:rsidR="007E51F0">
              <w:rPr>
                <w:rFonts w:ascii="Arial Narrow" w:hAnsi="Arial Narrow"/>
                <w:sz w:val="18"/>
                <w:szCs w:val="18"/>
                <w:lang w:eastAsia="cs-CZ"/>
              </w:rPr>
              <w:t>8</w:t>
            </w:r>
            <w:r w:rsidR="007D346A">
              <w:rPr>
                <w:rFonts w:ascii="Arial Narrow" w:hAnsi="Arial Narrow"/>
                <w:sz w:val="18"/>
                <w:szCs w:val="18"/>
                <w:lang w:eastAsia="cs-CZ"/>
              </w:rPr>
              <w:t>/</w:t>
            </w:r>
            <w:r w:rsidR="00D75182" w:rsidRPr="00E1568A">
              <w:rPr>
                <w:rFonts w:ascii="Arial Narrow" w:hAnsi="Arial Narrow"/>
                <w:sz w:val="18"/>
                <w:szCs w:val="18"/>
                <w:lang w:eastAsia="cs-CZ"/>
              </w:rPr>
              <w:t>20</w:t>
            </w:r>
            <w:r w:rsidR="007E51F0">
              <w:rPr>
                <w:rFonts w:ascii="Arial Narrow" w:hAnsi="Arial Narrow"/>
                <w:sz w:val="18"/>
                <w:szCs w:val="18"/>
                <w:lang w:eastAsia="cs-CZ"/>
              </w:rPr>
              <w:t>21</w:t>
            </w:r>
          </w:p>
        </w:tc>
      </w:tr>
      <w:tr w:rsidR="00D75182" w14:paraId="152F2340" w14:textId="77777777" w:rsidTr="003448E3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4287AF" w14:textId="77777777" w:rsidR="00D75182" w:rsidRPr="00E1568A" w:rsidRDefault="00D75182" w:rsidP="00D75182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5C2E12" w14:textId="77777777" w:rsidR="00D75182" w:rsidRPr="00E1568A" w:rsidRDefault="00D75182" w:rsidP="00D75182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FORMÁT: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605F27" w14:textId="77777777" w:rsidR="00D75182" w:rsidRPr="00E1568A" w:rsidRDefault="00D75182" w:rsidP="00D75182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sz w:val="18"/>
                <w:szCs w:val="18"/>
                <w:lang w:eastAsia="cs-CZ"/>
              </w:rPr>
              <w:t>A4</w:t>
            </w:r>
          </w:p>
        </w:tc>
      </w:tr>
      <w:tr w:rsidR="00D75182" w14:paraId="188B00E2" w14:textId="77777777" w:rsidTr="003448E3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681E0C" w14:textId="77777777" w:rsidR="00D75182" w:rsidRPr="00594D2B" w:rsidRDefault="0099095C" w:rsidP="00D85571">
            <w:pPr>
              <w:pStyle w:val="soubor"/>
            </w:pPr>
            <w:r>
              <w:t xml:space="preserve">Dokumentace </w:t>
            </w:r>
            <w:r w:rsidR="00EF526B">
              <w:t xml:space="preserve">pro stavební povolení a </w:t>
            </w:r>
            <w:r>
              <w:t>prov</w:t>
            </w:r>
            <w:r w:rsidR="00D85571">
              <w:t>ádění</w:t>
            </w:r>
            <w:r>
              <w:t xml:space="preserve"> stavby</w:t>
            </w:r>
          </w:p>
        </w:tc>
        <w:tc>
          <w:tcPr>
            <w:tcW w:w="193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59D5B" w14:textId="77777777" w:rsidR="00D75182" w:rsidRPr="00E1568A" w:rsidRDefault="00D75182" w:rsidP="00D75182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MĚŘÍTKO:</w:t>
            </w:r>
          </w:p>
        </w:tc>
        <w:tc>
          <w:tcPr>
            <w:tcW w:w="1774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C829495" w14:textId="77777777" w:rsidR="00D75182" w:rsidRPr="00E1568A" w:rsidRDefault="00D75182" w:rsidP="00D75182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sz w:val="18"/>
                <w:szCs w:val="18"/>
                <w:lang w:eastAsia="cs-CZ"/>
              </w:rPr>
              <w:t>-</w:t>
            </w:r>
          </w:p>
        </w:tc>
      </w:tr>
      <w:tr w:rsidR="00D75182" w14:paraId="33260C99" w14:textId="77777777" w:rsidTr="003448E3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AD8F08" w14:textId="77777777" w:rsidR="00D75182" w:rsidRPr="00E1568A" w:rsidRDefault="00D75182" w:rsidP="00D75182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  <w:tc>
          <w:tcPr>
            <w:tcW w:w="193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854F0D6" w14:textId="77777777" w:rsidR="00D75182" w:rsidRPr="00E1568A" w:rsidRDefault="00D75182" w:rsidP="00D75182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ČÍSLO PŘÍLOHY: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A80DCA" w14:textId="77777777" w:rsidR="00D75182" w:rsidRPr="00E1568A" w:rsidRDefault="00AB162D" w:rsidP="00D75182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-</w:t>
            </w:r>
          </w:p>
        </w:tc>
      </w:tr>
    </w:tbl>
    <w:p w14:paraId="55BE1A21" w14:textId="77777777" w:rsidR="00AB162D" w:rsidRPr="00AB162D" w:rsidRDefault="00AB162D" w:rsidP="0037585E">
      <w:pPr>
        <w:pStyle w:val="Uvod"/>
        <w:rPr>
          <w:rFonts w:ascii="Arial" w:hAnsi="Arial" w:cs="Arial"/>
          <w:lang w:val="cs-CZ"/>
        </w:rPr>
      </w:pPr>
    </w:p>
    <w:p w14:paraId="78FD47F1" w14:textId="77777777" w:rsidR="0072306E" w:rsidRDefault="0072306E">
      <w:pPr>
        <w:jc w:val="both"/>
      </w:pPr>
    </w:p>
    <w:p w14:paraId="27BDCE3B" w14:textId="77777777" w:rsidR="003F43AC" w:rsidRDefault="003F43AC" w:rsidP="003F43AC">
      <w:pPr>
        <w:pStyle w:val="nadpis1titulnilist"/>
        <w:tabs>
          <w:tab w:val="left" w:pos="1005"/>
          <w:tab w:val="left" w:pos="7160"/>
        </w:tabs>
        <w:jc w:val="left"/>
      </w:pPr>
      <w:r>
        <w:lastRenderedPageBreak/>
        <w:tab/>
      </w:r>
    </w:p>
    <w:p w14:paraId="379D73A4" w14:textId="77777777" w:rsidR="00FC2906" w:rsidRDefault="00FC2906" w:rsidP="003F43AC">
      <w:pPr>
        <w:pStyle w:val="nadpis1titulnilist"/>
        <w:tabs>
          <w:tab w:val="left" w:pos="1005"/>
          <w:tab w:val="left" w:pos="7160"/>
        </w:tabs>
        <w:jc w:val="left"/>
      </w:pPr>
    </w:p>
    <w:p w14:paraId="2E6A3BFC" w14:textId="77777777" w:rsidR="00FC2906" w:rsidRDefault="00FC2906" w:rsidP="003F43AC">
      <w:pPr>
        <w:pStyle w:val="nadpis1titulnilist"/>
        <w:tabs>
          <w:tab w:val="left" w:pos="1005"/>
          <w:tab w:val="left" w:pos="7160"/>
        </w:tabs>
        <w:jc w:val="left"/>
      </w:pPr>
    </w:p>
    <w:p w14:paraId="3C8C117B" w14:textId="77777777" w:rsidR="00FC2906" w:rsidRDefault="00FC2906" w:rsidP="003F43AC">
      <w:pPr>
        <w:pStyle w:val="nadpis1titulnilist"/>
        <w:tabs>
          <w:tab w:val="left" w:pos="1005"/>
          <w:tab w:val="left" w:pos="7160"/>
        </w:tabs>
        <w:jc w:val="left"/>
      </w:pPr>
    </w:p>
    <w:p w14:paraId="64877AD7" w14:textId="77777777" w:rsidR="00FC2906" w:rsidRDefault="00FC2906" w:rsidP="003F43AC">
      <w:pPr>
        <w:pStyle w:val="nadpis1titulnilist"/>
        <w:tabs>
          <w:tab w:val="left" w:pos="1005"/>
          <w:tab w:val="left" w:pos="7160"/>
        </w:tabs>
        <w:jc w:val="left"/>
      </w:pPr>
    </w:p>
    <w:p w14:paraId="3C807E2C" w14:textId="77777777" w:rsidR="00FC2906" w:rsidRDefault="00FC2906" w:rsidP="003F43AC">
      <w:pPr>
        <w:pStyle w:val="nadpis1titulnilist"/>
        <w:tabs>
          <w:tab w:val="left" w:pos="1005"/>
          <w:tab w:val="left" w:pos="7160"/>
        </w:tabs>
        <w:jc w:val="left"/>
      </w:pPr>
    </w:p>
    <w:p w14:paraId="28751F53" w14:textId="77777777" w:rsidR="001C1F9A" w:rsidRDefault="001C1F9A" w:rsidP="003F43AC">
      <w:pPr>
        <w:pStyle w:val="nadpis1titulnilist"/>
        <w:tabs>
          <w:tab w:val="left" w:pos="1005"/>
          <w:tab w:val="left" w:pos="7160"/>
        </w:tabs>
        <w:jc w:val="left"/>
      </w:pPr>
    </w:p>
    <w:p w14:paraId="303F759D" w14:textId="77777777" w:rsidR="001C1F9A" w:rsidRDefault="001C1F9A" w:rsidP="003F43AC">
      <w:pPr>
        <w:pStyle w:val="nadpis1titulnilist"/>
        <w:tabs>
          <w:tab w:val="left" w:pos="1005"/>
          <w:tab w:val="left" w:pos="7160"/>
        </w:tabs>
        <w:jc w:val="left"/>
      </w:pPr>
    </w:p>
    <w:p w14:paraId="0D8FE64C" w14:textId="77777777" w:rsidR="009D0D5C" w:rsidRPr="008E1D87" w:rsidRDefault="009D0D5C" w:rsidP="009D0D5C">
      <w:pPr>
        <w:pStyle w:val="Uvod"/>
        <w:jc w:val="center"/>
        <w:rPr>
          <w:rFonts w:ascii="Arial" w:eastAsia="Times New Roman" w:hAnsi="Arial" w:cs="Arial"/>
          <w:b/>
          <w:i/>
          <w:iCs/>
          <w:sz w:val="48"/>
          <w:szCs w:val="48"/>
          <w:u w:val="single"/>
          <w:lang w:val="cs-CZ"/>
        </w:rPr>
      </w:pPr>
      <w:r>
        <w:rPr>
          <w:rFonts w:ascii="Arial" w:eastAsia="Times New Roman" w:hAnsi="Arial" w:cs="Arial"/>
          <w:b/>
          <w:i/>
          <w:iCs/>
          <w:sz w:val="48"/>
          <w:szCs w:val="48"/>
          <w:u w:val="single"/>
          <w:lang w:val="cs-CZ"/>
        </w:rPr>
        <w:t>ZDRUOP, Vodňany</w:t>
      </w:r>
    </w:p>
    <w:p w14:paraId="6482B86A" w14:textId="07A5B4D5" w:rsidR="009D0D5C" w:rsidRPr="008E1D87" w:rsidRDefault="009D0D5C" w:rsidP="009D0D5C">
      <w:pPr>
        <w:pStyle w:val="Uvod"/>
        <w:jc w:val="center"/>
        <w:rPr>
          <w:rFonts w:ascii="Arial" w:eastAsia="Times New Roman" w:hAnsi="Arial" w:cs="Arial"/>
          <w:b/>
          <w:i/>
          <w:iCs/>
          <w:sz w:val="48"/>
          <w:szCs w:val="48"/>
          <w:u w:val="single"/>
        </w:rPr>
      </w:pPr>
      <w:r w:rsidRPr="008E1D87">
        <w:rPr>
          <w:rFonts w:ascii="Arial" w:eastAsia="Times New Roman" w:hAnsi="Arial" w:cs="Arial"/>
          <w:b/>
          <w:i/>
          <w:iCs/>
          <w:sz w:val="48"/>
          <w:szCs w:val="48"/>
          <w:u w:val="single"/>
          <w:lang w:val="cs-CZ"/>
        </w:rPr>
        <w:t xml:space="preserve">- </w:t>
      </w:r>
      <w:r w:rsidR="00065C5F">
        <w:rPr>
          <w:rFonts w:ascii="Arial" w:eastAsia="Times New Roman" w:hAnsi="Arial" w:cs="Arial"/>
          <w:b/>
          <w:i/>
          <w:iCs/>
          <w:sz w:val="48"/>
          <w:szCs w:val="48"/>
          <w:u w:val="single"/>
          <w:lang w:val="cs-CZ"/>
        </w:rPr>
        <w:t>83,88 kWp</w:t>
      </w:r>
      <w:r w:rsidRPr="008E1D87">
        <w:rPr>
          <w:rFonts w:ascii="Arial" w:eastAsia="Times New Roman" w:hAnsi="Arial" w:cs="Arial"/>
          <w:b/>
          <w:i/>
          <w:iCs/>
          <w:sz w:val="48"/>
          <w:szCs w:val="48"/>
          <w:u w:val="single"/>
          <w:lang w:val="cs-CZ"/>
        </w:rPr>
        <w:t xml:space="preserve"> FVE</w:t>
      </w:r>
    </w:p>
    <w:p w14:paraId="05E9AD4D" w14:textId="77777777" w:rsidR="00FF60E2" w:rsidRDefault="00FF60E2" w:rsidP="00FC2906">
      <w:pPr>
        <w:pStyle w:val="nadpis3titulnlist"/>
      </w:pPr>
      <w:r>
        <w:t>Textová část</w:t>
      </w:r>
    </w:p>
    <w:p w14:paraId="70AA20F0" w14:textId="77777777" w:rsidR="006D0E2C" w:rsidRDefault="006D0E2C" w:rsidP="006D0E2C">
      <w:pPr>
        <w:pStyle w:val="nadpis3titulnlist"/>
        <w:spacing w:before="0" w:after="0"/>
      </w:pPr>
    </w:p>
    <w:p w14:paraId="49BE7958" w14:textId="77777777" w:rsidR="006D0E2C" w:rsidRDefault="006D0E2C" w:rsidP="006D0E2C">
      <w:pPr>
        <w:pStyle w:val="nadpis3titulnlist"/>
        <w:spacing w:before="0" w:after="0"/>
      </w:pPr>
    </w:p>
    <w:p w14:paraId="2B41FD03" w14:textId="77777777" w:rsidR="0049041C" w:rsidRDefault="0049041C" w:rsidP="006D0E2C">
      <w:pPr>
        <w:pStyle w:val="nadpis3titulnlist"/>
        <w:spacing w:before="0" w:after="0"/>
      </w:pPr>
    </w:p>
    <w:p w14:paraId="1D941FFA" w14:textId="77777777" w:rsidR="006D0E2C" w:rsidRDefault="006D0E2C" w:rsidP="006D0E2C">
      <w:pPr>
        <w:pStyle w:val="nadpis3titulnlist"/>
        <w:spacing w:before="0" w:after="0"/>
      </w:pPr>
    </w:p>
    <w:p w14:paraId="569B8306" w14:textId="77777777" w:rsidR="006D0E2C" w:rsidRDefault="006D0E2C" w:rsidP="006D0E2C">
      <w:pPr>
        <w:pStyle w:val="nadpis3titulnlist"/>
        <w:spacing w:before="0" w:after="0"/>
      </w:pPr>
    </w:p>
    <w:p w14:paraId="26FE68C7" w14:textId="77777777" w:rsidR="006D0E2C" w:rsidRDefault="006D0E2C" w:rsidP="006D0E2C">
      <w:pPr>
        <w:pStyle w:val="nadpis3titulnlist"/>
        <w:spacing w:before="0" w:after="0"/>
      </w:pPr>
    </w:p>
    <w:p w14:paraId="09066DD7" w14:textId="77777777" w:rsidR="006D0E2C" w:rsidRDefault="006D0E2C" w:rsidP="006D0E2C">
      <w:pPr>
        <w:pStyle w:val="nadpis3titulnlist"/>
        <w:spacing w:before="0" w:after="0"/>
      </w:pPr>
    </w:p>
    <w:tbl>
      <w:tblPr>
        <w:tblW w:w="108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4"/>
        <w:gridCol w:w="1903"/>
        <w:gridCol w:w="785"/>
        <w:gridCol w:w="1878"/>
        <w:gridCol w:w="1930"/>
        <w:gridCol w:w="1774"/>
      </w:tblGrid>
      <w:tr w:rsidR="004D4856" w14:paraId="452C7C57" w14:textId="77777777" w:rsidTr="000D3159">
        <w:trPr>
          <w:cantSplit/>
          <w:trHeight w:hRule="exact" w:val="284"/>
          <w:jc w:val="center"/>
        </w:trPr>
        <w:tc>
          <w:tcPr>
            <w:tcW w:w="26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098E3" w14:textId="77777777" w:rsidR="004D4856" w:rsidRPr="00E1568A" w:rsidRDefault="004D4856" w:rsidP="000D3159">
            <w:pPr>
              <w:jc w:val="center"/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AUTORIZOVANÝ PROJEKTANT</w:t>
            </w:r>
          </w:p>
        </w:tc>
        <w:tc>
          <w:tcPr>
            <w:tcW w:w="268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16C1" w14:textId="77777777" w:rsidR="004D4856" w:rsidRPr="00E1568A" w:rsidRDefault="004D4856" w:rsidP="000D3159">
            <w:pPr>
              <w:jc w:val="center"/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ZODPOVĚDNÝ PROJEKTANT</w:t>
            </w:r>
          </w:p>
        </w:tc>
        <w:tc>
          <w:tcPr>
            <w:tcW w:w="18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03BF3B" w14:textId="77777777" w:rsidR="004D4856" w:rsidRPr="00E1568A" w:rsidRDefault="004D4856" w:rsidP="000D3159">
            <w:pPr>
              <w:jc w:val="center"/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PROJEKTANT</w:t>
            </w:r>
          </w:p>
        </w:tc>
        <w:tc>
          <w:tcPr>
            <w:tcW w:w="370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CC2176" w14:textId="77777777" w:rsidR="004D4856" w:rsidRPr="000F1A2C" w:rsidRDefault="004D4856" w:rsidP="000D3159">
            <w:pPr>
              <w:jc w:val="center"/>
              <w:rPr>
                <w:sz w:val="16"/>
                <w:szCs w:val="16"/>
                <w:lang w:eastAsia="cs-CZ"/>
              </w:rPr>
            </w:pPr>
          </w:p>
        </w:tc>
      </w:tr>
      <w:tr w:rsidR="00D75A77" w14:paraId="15DEDE24" w14:textId="77777777" w:rsidTr="000D3159">
        <w:trPr>
          <w:cantSplit/>
          <w:trHeight w:hRule="exact" w:val="349"/>
          <w:jc w:val="center"/>
        </w:trPr>
        <w:tc>
          <w:tcPr>
            <w:tcW w:w="26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AF297" w14:textId="77777777" w:rsidR="00D75A77" w:rsidRPr="00E1568A" w:rsidRDefault="00D75A77" w:rsidP="000D3159">
            <w:pPr>
              <w:jc w:val="center"/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Petr Jiroudek</w:t>
            </w: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974A7" w14:textId="77777777" w:rsidR="00D75A77" w:rsidRPr="00E1568A" w:rsidRDefault="00D75A77" w:rsidP="000D3159">
            <w:pPr>
              <w:jc w:val="center"/>
              <w:rPr>
                <w:rFonts w:ascii="Arial Narrow" w:hAnsi="Arial Narrow"/>
                <w:sz w:val="18"/>
                <w:szCs w:val="18"/>
                <w:lang w:eastAsia="cs-CZ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6D16CB" w14:textId="77777777" w:rsidR="00D75A77" w:rsidRPr="00E1568A" w:rsidRDefault="00A503C7" w:rsidP="000D3159">
            <w:pPr>
              <w:jc w:val="center"/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Martin Ryba</w:t>
            </w:r>
          </w:p>
        </w:tc>
        <w:tc>
          <w:tcPr>
            <w:tcW w:w="370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10216B" w14:textId="77777777" w:rsidR="00D75A77" w:rsidRPr="00E1568A" w:rsidRDefault="00D75A77" w:rsidP="000D3159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</w:tr>
      <w:tr w:rsidR="00D75A77" w14:paraId="1C4E1B56" w14:textId="77777777" w:rsidTr="00D75A77">
        <w:trPr>
          <w:cantSplit/>
          <w:trHeight w:hRule="exact" w:val="745"/>
          <w:jc w:val="center"/>
        </w:trPr>
        <w:tc>
          <w:tcPr>
            <w:tcW w:w="719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FCBD82" w14:textId="77777777" w:rsidR="00D75A77" w:rsidRPr="00854284" w:rsidRDefault="00D75A77" w:rsidP="008E1D87">
            <w:pPr>
              <w:spacing w:before="120" w:line="240" w:lineRule="atLeast"/>
              <w:ind w:left="1055" w:hanging="1055"/>
              <w:rPr>
                <w:rFonts w:ascii="Arial Narrow" w:hAnsi="Arial Narrow"/>
                <w:sz w:val="16"/>
                <w:szCs w:val="16"/>
              </w:rPr>
            </w:pPr>
            <w:r w:rsidRPr="00854284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STAVEBNÍK</w:t>
            </w:r>
            <w:r w:rsidRPr="00854284">
              <w:rPr>
                <w:rFonts w:ascii="Arial Narrow" w:hAnsi="Arial Narrow"/>
                <w:b/>
                <w:sz w:val="16"/>
                <w:szCs w:val="16"/>
                <w:lang w:eastAsia="cs-CZ"/>
              </w:rPr>
              <w:t>:</w:t>
            </w:r>
            <w:r>
              <w:rPr>
                <w:rFonts w:ascii="Arial Narrow" w:hAnsi="Arial Narrow"/>
                <w:b/>
                <w:sz w:val="16"/>
                <w:szCs w:val="16"/>
                <w:lang w:eastAsia="cs-CZ"/>
              </w:rPr>
              <w:t xml:space="preserve">     </w:t>
            </w:r>
            <w:r w:rsidR="009D0D5C" w:rsidRPr="008E1D87">
              <w:rPr>
                <w:rFonts w:ascii="Arial Narrow" w:hAnsi="Arial Narrow"/>
                <w:sz w:val="18"/>
                <w:szCs w:val="18"/>
              </w:rPr>
              <w:t>Z</w:t>
            </w:r>
            <w:r w:rsidR="009D0D5C">
              <w:rPr>
                <w:rFonts w:ascii="Arial Narrow" w:hAnsi="Arial Narrow"/>
                <w:sz w:val="18"/>
                <w:szCs w:val="18"/>
              </w:rPr>
              <w:t>DRUOP s.r.o., Stožická 1014, 38901 Vodňany</w:t>
            </w:r>
          </w:p>
          <w:p w14:paraId="77FEE111" w14:textId="77777777" w:rsidR="00D75A77" w:rsidRDefault="00D75A77" w:rsidP="008B1F9D">
            <w:pPr>
              <w:spacing w:line="360" w:lineRule="atLeast"/>
              <w:textAlignment w:val="baseline"/>
              <w:rPr>
                <w:rFonts w:ascii="inherit" w:hAnsi="inherit"/>
                <w:color w:val="333333"/>
                <w:sz w:val="15"/>
                <w:szCs w:val="15"/>
              </w:rPr>
            </w:pPr>
            <w:r>
              <w:rPr>
                <w:rFonts w:ascii="inherit" w:hAnsi="inherit"/>
                <w:color w:val="333333"/>
                <w:sz w:val="15"/>
                <w:szCs w:val="15"/>
                <w:bdr w:val="none" w:sz="0" w:space="0" w:color="auto" w:frame="1"/>
              </w:rPr>
              <w:br/>
              <w:t>Uherské Hradiště - Mařatice, Jaktáře 1475, PSČ 68601</w:t>
            </w:r>
          </w:p>
          <w:p w14:paraId="080D35E7" w14:textId="77777777" w:rsidR="00D75A77" w:rsidRPr="00854284" w:rsidRDefault="00D75A77" w:rsidP="00C17A08">
            <w:pPr>
              <w:spacing w:before="120" w:line="240" w:lineRule="atLeast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370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D9819B" w14:textId="77777777" w:rsidR="00D75A77" w:rsidRPr="00E1568A" w:rsidRDefault="00D75A77" w:rsidP="000D3159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</w:tr>
      <w:tr w:rsidR="00D75A77" w14:paraId="7F23C42D" w14:textId="77777777" w:rsidTr="000D3159">
        <w:trPr>
          <w:cantSplit/>
          <w:trHeight w:hRule="exact" w:val="489"/>
          <w:jc w:val="center"/>
        </w:trPr>
        <w:tc>
          <w:tcPr>
            <w:tcW w:w="452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B7B67D0" w14:textId="77777777" w:rsidR="00D75A77" w:rsidRPr="00F30383" w:rsidRDefault="00D75A77" w:rsidP="00C17A08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MÍSTO STAVBY</w:t>
            </w:r>
            <w:r>
              <w:rPr>
                <w:rFonts w:ascii="Arial Narrow" w:hAnsi="Arial Narrow"/>
                <w:b/>
                <w:sz w:val="18"/>
                <w:szCs w:val="18"/>
                <w:lang w:eastAsia="cs-CZ"/>
              </w:rPr>
              <w:t xml:space="preserve">: </w:t>
            </w:r>
            <w:r w:rsidR="009D0D5C">
              <w:rPr>
                <w:rFonts w:ascii="Arial Narrow" w:hAnsi="Arial Narrow"/>
                <w:sz w:val="18"/>
                <w:szCs w:val="18"/>
              </w:rPr>
              <w:t>Stožická 826, 38901 Vodňany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4A91E5" w14:textId="77777777" w:rsidR="00D75A77" w:rsidRPr="00E1568A" w:rsidRDefault="00D75A77" w:rsidP="00C17A08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KRAJ: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FCBD76E" w14:textId="77777777" w:rsidR="00D75A77" w:rsidRPr="00E1568A" w:rsidRDefault="009D0D5C" w:rsidP="00C17A08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Jihočeský</w:t>
            </w:r>
          </w:p>
        </w:tc>
        <w:tc>
          <w:tcPr>
            <w:tcW w:w="370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147D9C" w14:textId="77777777" w:rsidR="00D75A77" w:rsidRPr="00E1568A" w:rsidRDefault="00D75A77" w:rsidP="000D3159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</w:tr>
      <w:tr w:rsidR="00D75A77" w14:paraId="7898089F" w14:textId="77777777" w:rsidTr="000D3159">
        <w:trPr>
          <w:cantSplit/>
          <w:trHeight w:hRule="exact" w:val="284"/>
          <w:jc w:val="center"/>
        </w:trPr>
        <w:tc>
          <w:tcPr>
            <w:tcW w:w="719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29F1F4" w14:textId="77777777" w:rsidR="00D75A77" w:rsidRPr="00E1568A" w:rsidRDefault="00D75A7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DE01" w14:textId="77777777"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ČÍSLO STAVBY: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D8A754" w14:textId="77777777" w:rsidR="00D75A77" w:rsidRPr="00E1568A" w:rsidRDefault="008E1D8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03-08-0</w:t>
            </w:r>
            <w:r w:rsidR="009D0D5C">
              <w:rPr>
                <w:rFonts w:ascii="Arial Narrow" w:hAnsi="Arial Narrow"/>
                <w:sz w:val="18"/>
                <w:szCs w:val="18"/>
                <w:lang w:eastAsia="cs-CZ"/>
              </w:rPr>
              <w:t>3</w:t>
            </w:r>
          </w:p>
        </w:tc>
      </w:tr>
      <w:tr w:rsidR="00D75A77" w14:paraId="6F54CE9C" w14:textId="77777777" w:rsidTr="000D3159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8FA40F" w14:textId="3DEC30B0" w:rsidR="00D75A77" w:rsidRPr="00594D2B" w:rsidRDefault="009D0D5C" w:rsidP="008B1F9D">
            <w:pPr>
              <w:pStyle w:val="nazevstavby"/>
            </w:pPr>
            <w:r>
              <w:t xml:space="preserve">FVE ZDRUOP – </w:t>
            </w:r>
            <w:r w:rsidR="00065C5F">
              <w:t>83,88 kWp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5CDA8" w14:textId="77777777"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STUPEŇ PD: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FF89C3" w14:textId="77777777" w:rsidR="00D75A77" w:rsidRPr="00E1568A" w:rsidRDefault="00D75A7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 xml:space="preserve">DSP + </w:t>
            </w:r>
            <w:r w:rsidRPr="00E1568A">
              <w:rPr>
                <w:rFonts w:ascii="Arial Narrow" w:hAnsi="Arial Narrow"/>
                <w:sz w:val="18"/>
                <w:szCs w:val="18"/>
                <w:lang w:eastAsia="cs-CZ"/>
              </w:rPr>
              <w:t>DPS</w:t>
            </w:r>
          </w:p>
        </w:tc>
      </w:tr>
      <w:tr w:rsidR="00D75A77" w14:paraId="106003FF" w14:textId="77777777" w:rsidTr="000D3159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872F89" w14:textId="77777777" w:rsidR="00D75A77" w:rsidRPr="00E1568A" w:rsidRDefault="00D75A77" w:rsidP="000D3159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4DCC" w14:textId="77777777" w:rsidR="00D75A77" w:rsidRPr="00E1568A" w:rsidRDefault="00D75A77" w:rsidP="000D3159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DATUM: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B05956" w14:textId="2CC0A7E9" w:rsidR="00D75A77" w:rsidRPr="00E1568A" w:rsidRDefault="007E51F0" w:rsidP="00C17A08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08/</w:t>
            </w:r>
            <w:r w:rsidRPr="00E1568A">
              <w:rPr>
                <w:rFonts w:ascii="Arial Narrow" w:hAnsi="Arial Narrow"/>
                <w:sz w:val="18"/>
                <w:szCs w:val="18"/>
                <w:lang w:eastAsia="cs-CZ"/>
              </w:rPr>
              <w:t>20</w:t>
            </w:r>
            <w:r>
              <w:rPr>
                <w:rFonts w:ascii="Arial Narrow" w:hAnsi="Arial Narrow"/>
                <w:sz w:val="18"/>
                <w:szCs w:val="18"/>
                <w:lang w:eastAsia="cs-CZ"/>
              </w:rPr>
              <w:t>21</w:t>
            </w:r>
          </w:p>
        </w:tc>
      </w:tr>
      <w:tr w:rsidR="00D75A77" w14:paraId="0D0B5B79" w14:textId="77777777" w:rsidTr="000D3159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86199D" w14:textId="77777777" w:rsidR="00D75A77" w:rsidRPr="00E1568A" w:rsidRDefault="00D75A77" w:rsidP="000D3159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917CEC" w14:textId="77777777" w:rsidR="00D75A77" w:rsidRPr="00E1568A" w:rsidRDefault="00D75A77" w:rsidP="000D3159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FORMÁT: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7217E4" w14:textId="77777777" w:rsidR="00D75A77" w:rsidRPr="00E1568A" w:rsidRDefault="00D75A77" w:rsidP="000D3159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sz w:val="18"/>
                <w:szCs w:val="18"/>
                <w:lang w:eastAsia="cs-CZ"/>
              </w:rPr>
              <w:t>A4</w:t>
            </w:r>
          </w:p>
        </w:tc>
      </w:tr>
      <w:tr w:rsidR="00D75A77" w14:paraId="39CC19A4" w14:textId="77777777" w:rsidTr="000D3159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C0FC0A" w14:textId="77777777" w:rsidR="00D75A77" w:rsidRPr="00594D2B" w:rsidRDefault="00D75A77" w:rsidP="008B1F9D">
            <w:pPr>
              <w:pStyle w:val="soubor"/>
            </w:pPr>
            <w:r>
              <w:t>Dokumentace pro stavební povolení a provádění stavby</w:t>
            </w:r>
          </w:p>
        </w:tc>
        <w:tc>
          <w:tcPr>
            <w:tcW w:w="193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1BF43" w14:textId="77777777"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MĚŘÍTKO:</w:t>
            </w:r>
          </w:p>
        </w:tc>
        <w:tc>
          <w:tcPr>
            <w:tcW w:w="1774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F632696" w14:textId="77777777" w:rsidR="00D75A77" w:rsidRPr="00E1568A" w:rsidRDefault="00D75A7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sz w:val="18"/>
                <w:szCs w:val="18"/>
                <w:lang w:eastAsia="cs-CZ"/>
              </w:rPr>
              <w:t>-</w:t>
            </w:r>
          </w:p>
        </w:tc>
      </w:tr>
      <w:tr w:rsidR="00D75A77" w14:paraId="5E0AF24A" w14:textId="77777777" w:rsidTr="000D3159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00778D" w14:textId="77777777" w:rsidR="00D75A77" w:rsidRPr="00E1568A" w:rsidRDefault="00D75A77" w:rsidP="000D3159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  <w:tc>
          <w:tcPr>
            <w:tcW w:w="193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AF7474C" w14:textId="77777777" w:rsidR="00D75A77" w:rsidRPr="00E1568A" w:rsidRDefault="00D75A77" w:rsidP="000D3159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ČÍSLO PŘÍLOHY: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76F7BD" w14:textId="77777777" w:rsidR="00D75A77" w:rsidRPr="00E1568A" w:rsidRDefault="00D75A77" w:rsidP="000D3159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-</w:t>
            </w:r>
          </w:p>
        </w:tc>
      </w:tr>
    </w:tbl>
    <w:p w14:paraId="64FDD88C" w14:textId="77777777" w:rsidR="00713757" w:rsidRDefault="00713757" w:rsidP="00FC2906">
      <w:pPr>
        <w:pStyle w:val="nadpis3titulnlist"/>
      </w:pPr>
    </w:p>
    <w:p w14:paraId="796960A0" w14:textId="77777777" w:rsidR="003F43AC" w:rsidRDefault="003F43AC">
      <w:pPr>
        <w:jc w:val="both"/>
        <w:rPr>
          <w:sz w:val="16"/>
          <w:szCs w:val="16"/>
        </w:rPr>
      </w:pPr>
    </w:p>
    <w:p w14:paraId="5AACDE4C" w14:textId="77777777" w:rsidR="00C40FF3" w:rsidRDefault="00C40FF3">
      <w:pPr>
        <w:jc w:val="both"/>
        <w:rPr>
          <w:sz w:val="16"/>
          <w:szCs w:val="16"/>
        </w:rPr>
      </w:pPr>
    </w:p>
    <w:p w14:paraId="34D8F356" w14:textId="77777777" w:rsidR="00C40FF3" w:rsidRDefault="00C40FF3">
      <w:pPr>
        <w:jc w:val="both"/>
        <w:rPr>
          <w:sz w:val="16"/>
          <w:szCs w:val="16"/>
        </w:rPr>
      </w:pPr>
    </w:p>
    <w:p w14:paraId="01FBE909" w14:textId="77777777" w:rsidR="00C40FF3" w:rsidRDefault="00C40FF3">
      <w:pPr>
        <w:jc w:val="both"/>
        <w:rPr>
          <w:sz w:val="16"/>
          <w:szCs w:val="16"/>
        </w:rPr>
      </w:pPr>
    </w:p>
    <w:p w14:paraId="3827B9FD" w14:textId="77777777" w:rsidR="00C40FF3" w:rsidRDefault="00C40FF3">
      <w:pPr>
        <w:jc w:val="both"/>
        <w:rPr>
          <w:sz w:val="16"/>
          <w:szCs w:val="16"/>
        </w:rPr>
      </w:pPr>
    </w:p>
    <w:p w14:paraId="6716EFD5" w14:textId="77777777" w:rsidR="00C40FF3" w:rsidRDefault="00C40FF3">
      <w:pPr>
        <w:jc w:val="both"/>
        <w:rPr>
          <w:sz w:val="16"/>
          <w:szCs w:val="16"/>
        </w:rPr>
      </w:pPr>
    </w:p>
    <w:p w14:paraId="75FBB5D0" w14:textId="77777777" w:rsidR="00C40FF3" w:rsidRDefault="00C40FF3">
      <w:pPr>
        <w:jc w:val="both"/>
        <w:rPr>
          <w:sz w:val="16"/>
          <w:szCs w:val="16"/>
        </w:rPr>
      </w:pPr>
    </w:p>
    <w:p w14:paraId="547ADAEE" w14:textId="77777777" w:rsidR="00C40FF3" w:rsidRDefault="00C40FF3">
      <w:pPr>
        <w:jc w:val="both"/>
        <w:rPr>
          <w:sz w:val="16"/>
          <w:szCs w:val="16"/>
        </w:rPr>
      </w:pPr>
    </w:p>
    <w:p w14:paraId="082DCBBC" w14:textId="77777777" w:rsidR="00C40FF3" w:rsidRDefault="00C40FF3">
      <w:pPr>
        <w:jc w:val="both"/>
        <w:rPr>
          <w:sz w:val="16"/>
          <w:szCs w:val="16"/>
        </w:rPr>
      </w:pPr>
    </w:p>
    <w:p w14:paraId="5FED94A8" w14:textId="77777777" w:rsidR="00C40FF3" w:rsidRDefault="00C40FF3">
      <w:pPr>
        <w:jc w:val="both"/>
        <w:rPr>
          <w:sz w:val="16"/>
          <w:szCs w:val="16"/>
        </w:rPr>
      </w:pPr>
    </w:p>
    <w:p w14:paraId="386CD510" w14:textId="77777777" w:rsidR="00EE64B6" w:rsidRDefault="00EE64B6">
      <w:pPr>
        <w:jc w:val="both"/>
        <w:rPr>
          <w:sz w:val="16"/>
          <w:szCs w:val="16"/>
        </w:rPr>
      </w:pPr>
    </w:p>
    <w:p w14:paraId="42368D18" w14:textId="77777777" w:rsidR="00EE64B6" w:rsidRDefault="00EE64B6">
      <w:pPr>
        <w:jc w:val="both"/>
        <w:rPr>
          <w:sz w:val="16"/>
          <w:szCs w:val="16"/>
        </w:rPr>
      </w:pPr>
    </w:p>
    <w:p w14:paraId="41CFBA18" w14:textId="77777777" w:rsidR="00EE64B6" w:rsidRDefault="00EE64B6">
      <w:pPr>
        <w:jc w:val="both"/>
        <w:rPr>
          <w:sz w:val="16"/>
          <w:szCs w:val="16"/>
        </w:rPr>
      </w:pPr>
    </w:p>
    <w:p w14:paraId="59230588" w14:textId="77777777" w:rsidR="009D0D5C" w:rsidRPr="008E1D87" w:rsidRDefault="009D0D5C" w:rsidP="009D0D5C">
      <w:pPr>
        <w:pStyle w:val="Uvod"/>
        <w:jc w:val="center"/>
        <w:rPr>
          <w:rFonts w:ascii="Arial" w:eastAsia="Times New Roman" w:hAnsi="Arial" w:cs="Arial"/>
          <w:b/>
          <w:i/>
          <w:iCs/>
          <w:sz w:val="48"/>
          <w:szCs w:val="48"/>
          <w:u w:val="single"/>
          <w:lang w:val="cs-CZ"/>
        </w:rPr>
      </w:pPr>
      <w:r>
        <w:rPr>
          <w:rFonts w:ascii="Arial" w:eastAsia="Times New Roman" w:hAnsi="Arial" w:cs="Arial"/>
          <w:b/>
          <w:i/>
          <w:iCs/>
          <w:sz w:val="48"/>
          <w:szCs w:val="48"/>
          <w:u w:val="single"/>
          <w:lang w:val="cs-CZ"/>
        </w:rPr>
        <w:t>ZDRUOP, Vodňany</w:t>
      </w:r>
    </w:p>
    <w:p w14:paraId="2F9811F1" w14:textId="1649A56B" w:rsidR="009D0D5C" w:rsidRPr="008E1D87" w:rsidRDefault="009D0D5C" w:rsidP="009D0D5C">
      <w:pPr>
        <w:pStyle w:val="Uvod"/>
        <w:jc w:val="center"/>
        <w:rPr>
          <w:rFonts w:ascii="Arial" w:eastAsia="Times New Roman" w:hAnsi="Arial" w:cs="Arial"/>
          <w:b/>
          <w:i/>
          <w:iCs/>
          <w:sz w:val="48"/>
          <w:szCs w:val="48"/>
          <w:u w:val="single"/>
        </w:rPr>
      </w:pPr>
      <w:r w:rsidRPr="008E1D87">
        <w:rPr>
          <w:rFonts w:ascii="Arial" w:eastAsia="Times New Roman" w:hAnsi="Arial" w:cs="Arial"/>
          <w:b/>
          <w:i/>
          <w:iCs/>
          <w:sz w:val="48"/>
          <w:szCs w:val="48"/>
          <w:u w:val="single"/>
          <w:lang w:val="cs-CZ"/>
        </w:rPr>
        <w:t xml:space="preserve">- </w:t>
      </w:r>
      <w:r w:rsidR="00065C5F">
        <w:rPr>
          <w:rFonts w:ascii="Arial" w:eastAsia="Times New Roman" w:hAnsi="Arial" w:cs="Arial"/>
          <w:b/>
          <w:i/>
          <w:iCs/>
          <w:sz w:val="48"/>
          <w:szCs w:val="48"/>
          <w:u w:val="single"/>
          <w:lang w:val="cs-CZ"/>
        </w:rPr>
        <w:t>83,88 kWp</w:t>
      </w:r>
      <w:r w:rsidRPr="008E1D87">
        <w:rPr>
          <w:rFonts w:ascii="Arial" w:eastAsia="Times New Roman" w:hAnsi="Arial" w:cs="Arial"/>
          <w:b/>
          <w:i/>
          <w:iCs/>
          <w:sz w:val="48"/>
          <w:szCs w:val="48"/>
          <w:u w:val="single"/>
          <w:lang w:val="cs-CZ"/>
        </w:rPr>
        <w:t xml:space="preserve"> FVE</w:t>
      </w:r>
    </w:p>
    <w:p w14:paraId="77F514BA" w14:textId="77777777" w:rsidR="00031D1C" w:rsidRDefault="00B436EF" w:rsidP="006D0E2C">
      <w:pPr>
        <w:pStyle w:val="nadpis3titulnlist"/>
      </w:pPr>
      <w:r>
        <w:t>Výkresová</w:t>
      </w:r>
      <w:r w:rsidR="00FF60E2">
        <w:t xml:space="preserve"> část</w:t>
      </w:r>
    </w:p>
    <w:p w14:paraId="10291D08" w14:textId="77777777" w:rsidR="006D0E2C" w:rsidRDefault="006D0E2C" w:rsidP="006D0E2C">
      <w:pPr>
        <w:pStyle w:val="nadpis3titulnlist"/>
        <w:spacing w:before="0" w:after="0"/>
      </w:pPr>
    </w:p>
    <w:p w14:paraId="144B8052" w14:textId="77777777" w:rsidR="006D0E2C" w:rsidRDefault="006D0E2C" w:rsidP="006D0E2C">
      <w:pPr>
        <w:pStyle w:val="nadpis3titulnlist"/>
        <w:spacing w:before="0" w:after="0"/>
      </w:pPr>
    </w:p>
    <w:p w14:paraId="2F86770C" w14:textId="77777777" w:rsidR="006D0E2C" w:rsidRDefault="006D0E2C" w:rsidP="006D0E2C">
      <w:pPr>
        <w:pStyle w:val="nadpis3titulnlist"/>
        <w:spacing w:before="0" w:after="0"/>
      </w:pPr>
    </w:p>
    <w:p w14:paraId="5491D61C" w14:textId="77777777" w:rsidR="00E03761" w:rsidRDefault="00E03761" w:rsidP="006D0E2C">
      <w:pPr>
        <w:pStyle w:val="nadpis3titulnlist"/>
        <w:spacing w:before="0" w:after="0"/>
      </w:pPr>
    </w:p>
    <w:p w14:paraId="79CFC656" w14:textId="77777777" w:rsidR="00E03761" w:rsidRDefault="00E03761" w:rsidP="006D0E2C">
      <w:pPr>
        <w:pStyle w:val="nadpis3titulnlist"/>
        <w:spacing w:before="0" w:after="0"/>
      </w:pPr>
    </w:p>
    <w:p w14:paraId="32F8CD1A" w14:textId="77777777" w:rsidR="006D0E2C" w:rsidRDefault="006D0E2C" w:rsidP="006D0E2C">
      <w:pPr>
        <w:pStyle w:val="nadpis3titulnlist"/>
        <w:spacing w:before="0" w:after="0"/>
      </w:pPr>
    </w:p>
    <w:tbl>
      <w:tblPr>
        <w:tblW w:w="108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4"/>
        <w:gridCol w:w="1903"/>
        <w:gridCol w:w="785"/>
        <w:gridCol w:w="1878"/>
        <w:gridCol w:w="1930"/>
        <w:gridCol w:w="1774"/>
      </w:tblGrid>
      <w:tr w:rsidR="00D75A77" w14:paraId="34774257" w14:textId="77777777" w:rsidTr="008B1F9D">
        <w:trPr>
          <w:cantSplit/>
          <w:trHeight w:hRule="exact" w:val="284"/>
          <w:jc w:val="center"/>
        </w:trPr>
        <w:tc>
          <w:tcPr>
            <w:tcW w:w="26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1BAA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AUTORIZOVANÝ PROJEKTANT</w:t>
            </w:r>
          </w:p>
        </w:tc>
        <w:tc>
          <w:tcPr>
            <w:tcW w:w="268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F0B99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ZODPOVĚDNÝ PROJEKTANT</w:t>
            </w:r>
          </w:p>
        </w:tc>
        <w:tc>
          <w:tcPr>
            <w:tcW w:w="18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9CA0F5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PROJEKTANT</w:t>
            </w:r>
          </w:p>
        </w:tc>
        <w:tc>
          <w:tcPr>
            <w:tcW w:w="370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D7AF91" w14:textId="77777777" w:rsidR="00D75A77" w:rsidRPr="000F1A2C" w:rsidRDefault="00D75A77" w:rsidP="008B1F9D">
            <w:pPr>
              <w:jc w:val="center"/>
              <w:rPr>
                <w:sz w:val="16"/>
                <w:szCs w:val="16"/>
                <w:lang w:eastAsia="cs-CZ"/>
              </w:rPr>
            </w:pPr>
          </w:p>
        </w:tc>
      </w:tr>
      <w:tr w:rsidR="00D75A77" w14:paraId="160AE216" w14:textId="77777777" w:rsidTr="008B1F9D">
        <w:trPr>
          <w:cantSplit/>
          <w:trHeight w:hRule="exact" w:val="349"/>
          <w:jc w:val="center"/>
        </w:trPr>
        <w:tc>
          <w:tcPr>
            <w:tcW w:w="26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D666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Petr Jiroudek</w:t>
            </w: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5FC3E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sz w:val="18"/>
                <w:szCs w:val="18"/>
                <w:lang w:eastAsia="cs-CZ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2AB3A9" w14:textId="77777777" w:rsidR="00D75A77" w:rsidRPr="00E1568A" w:rsidRDefault="00A503C7" w:rsidP="008B1F9D">
            <w:pPr>
              <w:jc w:val="center"/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Martin Ryba</w:t>
            </w:r>
          </w:p>
        </w:tc>
        <w:tc>
          <w:tcPr>
            <w:tcW w:w="370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3B2BC4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</w:tr>
      <w:tr w:rsidR="00D75A77" w14:paraId="440F10A7" w14:textId="77777777" w:rsidTr="008B1F9D">
        <w:trPr>
          <w:cantSplit/>
          <w:trHeight w:hRule="exact" w:val="832"/>
          <w:jc w:val="center"/>
        </w:trPr>
        <w:tc>
          <w:tcPr>
            <w:tcW w:w="719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901E57" w14:textId="77777777" w:rsidR="00D75A77" w:rsidRPr="00854284" w:rsidRDefault="00D75A77" w:rsidP="008E1D87">
            <w:pPr>
              <w:spacing w:before="120" w:line="240" w:lineRule="atLeast"/>
              <w:ind w:left="1055" w:hanging="1055"/>
              <w:rPr>
                <w:rFonts w:ascii="Arial Narrow" w:hAnsi="Arial Narrow"/>
                <w:sz w:val="16"/>
                <w:szCs w:val="16"/>
              </w:rPr>
            </w:pPr>
            <w:r w:rsidRPr="00854284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STAVEBNÍK</w:t>
            </w:r>
            <w:r w:rsidRPr="00854284">
              <w:rPr>
                <w:rFonts w:ascii="Arial Narrow" w:hAnsi="Arial Narrow"/>
                <w:b/>
                <w:sz w:val="16"/>
                <w:szCs w:val="16"/>
                <w:lang w:eastAsia="cs-CZ"/>
              </w:rPr>
              <w:t>:</w:t>
            </w:r>
            <w:r>
              <w:rPr>
                <w:rFonts w:ascii="Arial Narrow" w:hAnsi="Arial Narrow"/>
                <w:b/>
                <w:sz w:val="16"/>
                <w:szCs w:val="16"/>
                <w:lang w:eastAsia="cs-CZ"/>
              </w:rPr>
              <w:t xml:space="preserve">     </w:t>
            </w:r>
            <w:r w:rsidR="009D0D5C" w:rsidRPr="008E1D87">
              <w:rPr>
                <w:rFonts w:ascii="Arial Narrow" w:hAnsi="Arial Narrow"/>
                <w:sz w:val="18"/>
                <w:szCs w:val="18"/>
              </w:rPr>
              <w:t>Z</w:t>
            </w:r>
            <w:r w:rsidR="009D0D5C">
              <w:rPr>
                <w:rFonts w:ascii="Arial Narrow" w:hAnsi="Arial Narrow"/>
                <w:sz w:val="18"/>
                <w:szCs w:val="18"/>
              </w:rPr>
              <w:t>DRUOP s.r.o., Stožická 1014, 38901 Vodňany</w:t>
            </w:r>
          </w:p>
          <w:p w14:paraId="45E8B9DC" w14:textId="77777777" w:rsidR="00D75A77" w:rsidRDefault="00D75A77" w:rsidP="008B1F9D">
            <w:pPr>
              <w:spacing w:line="360" w:lineRule="atLeast"/>
              <w:textAlignment w:val="baseline"/>
              <w:rPr>
                <w:rFonts w:ascii="inherit" w:hAnsi="inherit"/>
                <w:color w:val="333333"/>
                <w:sz w:val="15"/>
                <w:szCs w:val="15"/>
              </w:rPr>
            </w:pPr>
            <w:r>
              <w:rPr>
                <w:rFonts w:ascii="inherit" w:hAnsi="inherit"/>
                <w:color w:val="333333"/>
                <w:sz w:val="15"/>
                <w:szCs w:val="15"/>
                <w:bdr w:val="none" w:sz="0" w:space="0" w:color="auto" w:frame="1"/>
              </w:rPr>
              <w:br/>
              <w:t>Uherské Hradiště - Mařatice, Jaktáře 1475, PSČ 68601</w:t>
            </w:r>
          </w:p>
          <w:p w14:paraId="0C2F06FD" w14:textId="77777777" w:rsidR="00D75A77" w:rsidRPr="00854284" w:rsidRDefault="00D75A77" w:rsidP="008B1F9D">
            <w:pPr>
              <w:spacing w:before="120" w:line="240" w:lineRule="atLeast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370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2BD821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</w:tr>
      <w:tr w:rsidR="00D75A77" w14:paraId="4F151D6C" w14:textId="77777777" w:rsidTr="008B1F9D">
        <w:trPr>
          <w:cantSplit/>
          <w:trHeight w:hRule="exact" w:val="489"/>
          <w:jc w:val="center"/>
        </w:trPr>
        <w:tc>
          <w:tcPr>
            <w:tcW w:w="452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10FEA606" w14:textId="77777777" w:rsidR="00D75A77" w:rsidRPr="00F30383" w:rsidRDefault="00D75A7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MÍSTO STAVBY</w:t>
            </w:r>
            <w:r>
              <w:rPr>
                <w:rFonts w:ascii="Arial Narrow" w:hAnsi="Arial Narrow"/>
                <w:b/>
                <w:sz w:val="18"/>
                <w:szCs w:val="18"/>
                <w:lang w:eastAsia="cs-CZ"/>
              </w:rPr>
              <w:t xml:space="preserve">: </w:t>
            </w:r>
            <w:r w:rsidR="009D0D5C">
              <w:rPr>
                <w:rFonts w:ascii="Arial Narrow" w:hAnsi="Arial Narrow"/>
                <w:sz w:val="18"/>
                <w:szCs w:val="18"/>
              </w:rPr>
              <w:t>Stožická 826, 38901 Vodňany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33E603" w14:textId="77777777"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KRAJ: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60BAC8D" w14:textId="77777777" w:rsidR="00D75A77" w:rsidRPr="00E1568A" w:rsidRDefault="009D0D5C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Jihočeský</w:t>
            </w:r>
          </w:p>
        </w:tc>
        <w:tc>
          <w:tcPr>
            <w:tcW w:w="370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E75E30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</w:tr>
      <w:tr w:rsidR="00D75A77" w14:paraId="4F5629E1" w14:textId="77777777" w:rsidTr="008B1F9D">
        <w:trPr>
          <w:cantSplit/>
          <w:trHeight w:hRule="exact" w:val="284"/>
          <w:jc w:val="center"/>
        </w:trPr>
        <w:tc>
          <w:tcPr>
            <w:tcW w:w="719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1684BC" w14:textId="77777777" w:rsidR="00D75A77" w:rsidRPr="00E1568A" w:rsidRDefault="00D75A7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F0B99" w14:textId="77777777"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ČÍSLO STAVBY: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9CA440" w14:textId="77777777" w:rsidR="00D75A77" w:rsidRPr="00E1568A" w:rsidRDefault="008E1D8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03-08-0</w:t>
            </w:r>
            <w:r w:rsidR="009D0D5C">
              <w:rPr>
                <w:rFonts w:ascii="Arial Narrow" w:hAnsi="Arial Narrow"/>
                <w:sz w:val="18"/>
                <w:szCs w:val="18"/>
                <w:lang w:eastAsia="cs-CZ"/>
              </w:rPr>
              <w:t>3</w:t>
            </w:r>
          </w:p>
        </w:tc>
      </w:tr>
      <w:tr w:rsidR="00D75A77" w14:paraId="15106A0F" w14:textId="77777777" w:rsidTr="008B1F9D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9175AE" w14:textId="35A817E1" w:rsidR="00D75A77" w:rsidRPr="00594D2B" w:rsidRDefault="009D0D5C" w:rsidP="008B1F9D">
            <w:pPr>
              <w:pStyle w:val="nazevstavby"/>
            </w:pPr>
            <w:r>
              <w:t xml:space="preserve">FVE ZDRUOP – </w:t>
            </w:r>
            <w:r w:rsidR="00065C5F">
              <w:t>83,88 kWp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C5EFD" w14:textId="77777777"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STUPEŇ PD: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B4F464" w14:textId="77777777" w:rsidR="00D75A77" w:rsidRPr="00E1568A" w:rsidRDefault="00D75A7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 xml:space="preserve">DSP + </w:t>
            </w:r>
            <w:r w:rsidRPr="00E1568A">
              <w:rPr>
                <w:rFonts w:ascii="Arial Narrow" w:hAnsi="Arial Narrow"/>
                <w:sz w:val="18"/>
                <w:szCs w:val="18"/>
                <w:lang w:eastAsia="cs-CZ"/>
              </w:rPr>
              <w:t>DPS</w:t>
            </w:r>
          </w:p>
        </w:tc>
      </w:tr>
      <w:tr w:rsidR="00D75A77" w14:paraId="45BA7878" w14:textId="77777777" w:rsidTr="008B1F9D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C19119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84924" w14:textId="77777777"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DATUM: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4ADAD9" w14:textId="0964E221" w:rsidR="00D75A77" w:rsidRPr="00E1568A" w:rsidRDefault="007E51F0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08/</w:t>
            </w:r>
            <w:r w:rsidRPr="00E1568A">
              <w:rPr>
                <w:rFonts w:ascii="Arial Narrow" w:hAnsi="Arial Narrow"/>
                <w:sz w:val="18"/>
                <w:szCs w:val="18"/>
                <w:lang w:eastAsia="cs-CZ"/>
              </w:rPr>
              <w:t>20</w:t>
            </w:r>
            <w:r>
              <w:rPr>
                <w:rFonts w:ascii="Arial Narrow" w:hAnsi="Arial Narrow"/>
                <w:sz w:val="18"/>
                <w:szCs w:val="18"/>
                <w:lang w:eastAsia="cs-CZ"/>
              </w:rPr>
              <w:t>21</w:t>
            </w:r>
          </w:p>
        </w:tc>
      </w:tr>
      <w:tr w:rsidR="00D75A77" w14:paraId="4C69E302" w14:textId="77777777" w:rsidTr="008B1F9D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AC71EE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9B853C" w14:textId="77777777"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FORMÁT: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533D78" w14:textId="77777777" w:rsidR="00D75A77" w:rsidRPr="00E1568A" w:rsidRDefault="00D75A7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sz w:val="18"/>
                <w:szCs w:val="18"/>
                <w:lang w:eastAsia="cs-CZ"/>
              </w:rPr>
              <w:t>A4</w:t>
            </w:r>
          </w:p>
        </w:tc>
      </w:tr>
      <w:tr w:rsidR="00D75A77" w14:paraId="1BA7C76B" w14:textId="77777777" w:rsidTr="008B1F9D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36A955" w14:textId="77777777" w:rsidR="00D75A77" w:rsidRPr="00594D2B" w:rsidRDefault="00D75A77" w:rsidP="008B1F9D">
            <w:pPr>
              <w:pStyle w:val="soubor"/>
            </w:pPr>
            <w:r>
              <w:t>Dokumentace pro stavební povolení a provádění stavby</w:t>
            </w:r>
          </w:p>
        </w:tc>
        <w:tc>
          <w:tcPr>
            <w:tcW w:w="193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AE10B" w14:textId="77777777"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MĚŘÍTKO:</w:t>
            </w:r>
          </w:p>
        </w:tc>
        <w:tc>
          <w:tcPr>
            <w:tcW w:w="1774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568418E" w14:textId="77777777" w:rsidR="00D75A77" w:rsidRPr="00E1568A" w:rsidRDefault="00D75A7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sz w:val="18"/>
                <w:szCs w:val="18"/>
                <w:lang w:eastAsia="cs-CZ"/>
              </w:rPr>
              <w:t>-</w:t>
            </w:r>
          </w:p>
        </w:tc>
      </w:tr>
      <w:tr w:rsidR="00D75A77" w14:paraId="096994F8" w14:textId="77777777" w:rsidTr="008B1F9D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9A1DC1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  <w:tc>
          <w:tcPr>
            <w:tcW w:w="193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9742C56" w14:textId="77777777"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ČÍSLO PŘÍLOHY: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D5B411" w14:textId="77777777" w:rsidR="00D75A77" w:rsidRPr="00E1568A" w:rsidRDefault="00D75A7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-</w:t>
            </w:r>
          </w:p>
        </w:tc>
      </w:tr>
    </w:tbl>
    <w:p w14:paraId="3284A8B0" w14:textId="77777777" w:rsidR="0005334F" w:rsidRDefault="0005334F">
      <w:pPr>
        <w:jc w:val="both"/>
      </w:pPr>
    </w:p>
    <w:p w14:paraId="2648436D" w14:textId="77777777" w:rsidR="0005334F" w:rsidRDefault="0005334F" w:rsidP="0005334F">
      <w:pPr>
        <w:pStyle w:val="Uvod"/>
        <w:jc w:val="center"/>
        <w:rPr>
          <w:rFonts w:ascii="Arial" w:eastAsia="Times New Roman" w:hAnsi="Arial" w:cs="Arial"/>
          <w:iCs/>
          <w:sz w:val="48"/>
          <w:szCs w:val="48"/>
          <w:lang w:val="cs-CZ"/>
        </w:rPr>
      </w:pPr>
    </w:p>
    <w:p w14:paraId="3D4F7E1F" w14:textId="77777777" w:rsidR="0005334F" w:rsidRDefault="0005334F" w:rsidP="0005334F">
      <w:pPr>
        <w:pStyle w:val="Uvod"/>
        <w:jc w:val="center"/>
        <w:rPr>
          <w:rFonts w:ascii="Arial" w:eastAsia="Times New Roman" w:hAnsi="Arial" w:cs="Arial"/>
          <w:iCs/>
          <w:sz w:val="48"/>
          <w:szCs w:val="48"/>
          <w:lang w:val="cs-CZ"/>
        </w:rPr>
      </w:pPr>
    </w:p>
    <w:p w14:paraId="2DA636B7" w14:textId="77777777" w:rsidR="0009025B" w:rsidRDefault="0009025B" w:rsidP="0005334F">
      <w:pPr>
        <w:pStyle w:val="Uvod"/>
        <w:jc w:val="center"/>
        <w:rPr>
          <w:rFonts w:ascii="Arial" w:eastAsia="Times New Roman" w:hAnsi="Arial" w:cs="Arial"/>
          <w:iCs/>
          <w:sz w:val="48"/>
          <w:szCs w:val="48"/>
          <w:lang w:val="cs-CZ"/>
        </w:rPr>
      </w:pPr>
    </w:p>
    <w:p w14:paraId="5C8DE0F2" w14:textId="77777777" w:rsidR="00EE64B6" w:rsidRDefault="00EE64B6" w:rsidP="0005334F">
      <w:pPr>
        <w:pStyle w:val="Uvod"/>
        <w:jc w:val="center"/>
        <w:rPr>
          <w:rFonts w:ascii="Arial" w:eastAsia="Times New Roman" w:hAnsi="Arial" w:cs="Arial"/>
          <w:iCs/>
          <w:sz w:val="48"/>
          <w:szCs w:val="48"/>
          <w:lang w:val="cs-CZ"/>
        </w:rPr>
      </w:pPr>
    </w:p>
    <w:p w14:paraId="49FB9548" w14:textId="77777777" w:rsidR="00EE64B6" w:rsidRDefault="00EE64B6" w:rsidP="0005334F">
      <w:pPr>
        <w:pStyle w:val="Uvod"/>
        <w:jc w:val="center"/>
        <w:rPr>
          <w:rFonts w:ascii="Arial" w:eastAsia="Times New Roman" w:hAnsi="Arial" w:cs="Arial"/>
          <w:iCs/>
          <w:sz w:val="48"/>
          <w:szCs w:val="48"/>
          <w:lang w:val="cs-CZ"/>
        </w:rPr>
      </w:pPr>
    </w:p>
    <w:p w14:paraId="539ABE2D" w14:textId="77777777" w:rsidR="009D0D5C" w:rsidRPr="008E1D87" w:rsidRDefault="009D0D5C" w:rsidP="009D0D5C">
      <w:pPr>
        <w:pStyle w:val="Uvod"/>
        <w:jc w:val="center"/>
        <w:rPr>
          <w:rFonts w:ascii="Arial" w:eastAsia="Times New Roman" w:hAnsi="Arial" w:cs="Arial"/>
          <w:b/>
          <w:i/>
          <w:iCs/>
          <w:sz w:val="48"/>
          <w:szCs w:val="48"/>
          <w:u w:val="single"/>
          <w:lang w:val="cs-CZ"/>
        </w:rPr>
      </w:pPr>
      <w:r>
        <w:rPr>
          <w:rFonts w:ascii="Arial" w:eastAsia="Times New Roman" w:hAnsi="Arial" w:cs="Arial"/>
          <w:b/>
          <w:i/>
          <w:iCs/>
          <w:sz w:val="48"/>
          <w:szCs w:val="48"/>
          <w:u w:val="single"/>
          <w:lang w:val="cs-CZ"/>
        </w:rPr>
        <w:t>ZDRUOP, Vodňany</w:t>
      </w:r>
    </w:p>
    <w:p w14:paraId="727EA813" w14:textId="468BC6D1" w:rsidR="009D0D5C" w:rsidRPr="008E1D87" w:rsidRDefault="009D0D5C" w:rsidP="009D0D5C">
      <w:pPr>
        <w:pStyle w:val="Uvod"/>
        <w:jc w:val="center"/>
        <w:rPr>
          <w:rFonts w:ascii="Arial" w:eastAsia="Times New Roman" w:hAnsi="Arial" w:cs="Arial"/>
          <w:b/>
          <w:i/>
          <w:iCs/>
          <w:sz w:val="48"/>
          <w:szCs w:val="48"/>
          <w:u w:val="single"/>
        </w:rPr>
      </w:pPr>
      <w:r w:rsidRPr="008E1D87">
        <w:rPr>
          <w:rFonts w:ascii="Arial" w:eastAsia="Times New Roman" w:hAnsi="Arial" w:cs="Arial"/>
          <w:b/>
          <w:i/>
          <w:iCs/>
          <w:sz w:val="48"/>
          <w:szCs w:val="48"/>
          <w:u w:val="single"/>
          <w:lang w:val="cs-CZ"/>
        </w:rPr>
        <w:t xml:space="preserve">- </w:t>
      </w:r>
      <w:r w:rsidR="00065C5F">
        <w:rPr>
          <w:rFonts w:ascii="Arial" w:eastAsia="Times New Roman" w:hAnsi="Arial" w:cs="Arial"/>
          <w:b/>
          <w:i/>
          <w:iCs/>
          <w:sz w:val="48"/>
          <w:szCs w:val="48"/>
          <w:u w:val="single"/>
          <w:lang w:val="cs-CZ"/>
        </w:rPr>
        <w:t>83,88 kWp</w:t>
      </w:r>
      <w:r w:rsidRPr="008E1D87">
        <w:rPr>
          <w:rFonts w:ascii="Arial" w:eastAsia="Times New Roman" w:hAnsi="Arial" w:cs="Arial"/>
          <w:b/>
          <w:i/>
          <w:iCs/>
          <w:sz w:val="48"/>
          <w:szCs w:val="48"/>
          <w:u w:val="single"/>
          <w:lang w:val="cs-CZ"/>
        </w:rPr>
        <w:t xml:space="preserve"> FVE</w:t>
      </w:r>
    </w:p>
    <w:p w14:paraId="0002D80B" w14:textId="77777777" w:rsidR="00434774" w:rsidRDefault="00434774" w:rsidP="00434774">
      <w:pPr>
        <w:pStyle w:val="Uvod"/>
        <w:jc w:val="center"/>
        <w:rPr>
          <w:rFonts w:ascii="Arial" w:eastAsia="Times New Roman" w:hAnsi="Arial" w:cs="Arial"/>
          <w:iCs/>
          <w:sz w:val="48"/>
          <w:szCs w:val="48"/>
          <w:lang w:val="cs-CZ"/>
        </w:rPr>
      </w:pPr>
    </w:p>
    <w:p w14:paraId="0826CA48" w14:textId="77777777" w:rsidR="00FC2906" w:rsidRDefault="00FC2906" w:rsidP="00FC2906">
      <w:pPr>
        <w:pStyle w:val="Uvod"/>
        <w:jc w:val="center"/>
        <w:rPr>
          <w:rFonts w:ascii="Arial" w:eastAsia="Times New Roman" w:hAnsi="Arial" w:cs="Arial"/>
          <w:iCs/>
          <w:sz w:val="48"/>
          <w:szCs w:val="48"/>
          <w:lang w:val="cs-CZ"/>
        </w:rPr>
      </w:pPr>
    </w:p>
    <w:p w14:paraId="532AED0B" w14:textId="77777777" w:rsidR="0005334F" w:rsidRDefault="0005334F" w:rsidP="0005334F">
      <w:pPr>
        <w:pStyle w:val="Uvod"/>
        <w:jc w:val="center"/>
        <w:rPr>
          <w:rFonts w:ascii="Arial" w:eastAsia="Times New Roman" w:hAnsi="Arial" w:cs="Arial"/>
          <w:iCs/>
          <w:sz w:val="48"/>
          <w:szCs w:val="48"/>
          <w:lang w:val="cs-CZ"/>
        </w:rPr>
      </w:pPr>
    </w:p>
    <w:p w14:paraId="30D4B235" w14:textId="77777777" w:rsidR="0005334F" w:rsidRDefault="0005334F" w:rsidP="006D0E2C">
      <w:pPr>
        <w:pStyle w:val="nadpis3titulnlist"/>
        <w:spacing w:before="0" w:after="0"/>
      </w:pPr>
      <w:r>
        <w:t>Přílohy</w:t>
      </w:r>
    </w:p>
    <w:p w14:paraId="6AC57B9C" w14:textId="77777777" w:rsidR="006D0E2C" w:rsidRDefault="006D0E2C" w:rsidP="006D0E2C">
      <w:pPr>
        <w:pStyle w:val="nadpis3titulnlist"/>
        <w:spacing w:before="0" w:after="0"/>
        <w:rPr>
          <w:sz w:val="18"/>
          <w:szCs w:val="18"/>
        </w:rPr>
      </w:pPr>
    </w:p>
    <w:p w14:paraId="35240024" w14:textId="77777777" w:rsidR="0049041C" w:rsidRDefault="0049041C" w:rsidP="006D0E2C">
      <w:pPr>
        <w:pStyle w:val="nadpis3titulnlist"/>
        <w:spacing w:before="0" w:after="0"/>
        <w:rPr>
          <w:sz w:val="18"/>
          <w:szCs w:val="18"/>
        </w:rPr>
      </w:pPr>
    </w:p>
    <w:p w14:paraId="41263148" w14:textId="77777777" w:rsidR="0049041C" w:rsidRDefault="0049041C" w:rsidP="006D0E2C">
      <w:pPr>
        <w:pStyle w:val="nadpis3titulnlist"/>
        <w:spacing w:before="0" w:after="0"/>
        <w:rPr>
          <w:sz w:val="18"/>
          <w:szCs w:val="18"/>
        </w:rPr>
      </w:pPr>
    </w:p>
    <w:p w14:paraId="713D6694" w14:textId="77777777" w:rsidR="0049041C" w:rsidRPr="0049041C" w:rsidRDefault="0049041C" w:rsidP="006D0E2C">
      <w:pPr>
        <w:pStyle w:val="nadpis3titulnlist"/>
        <w:spacing w:before="0" w:after="0"/>
        <w:rPr>
          <w:sz w:val="18"/>
          <w:szCs w:val="18"/>
        </w:rPr>
      </w:pPr>
    </w:p>
    <w:p w14:paraId="5B952A49" w14:textId="77777777" w:rsidR="006D0E2C" w:rsidRDefault="006D0E2C" w:rsidP="006D0E2C">
      <w:pPr>
        <w:pStyle w:val="nadpis3titulnlist"/>
        <w:spacing w:before="0" w:after="0"/>
      </w:pPr>
    </w:p>
    <w:p w14:paraId="0484095E" w14:textId="77777777" w:rsidR="006D0E2C" w:rsidRDefault="006D0E2C" w:rsidP="006D0E2C">
      <w:pPr>
        <w:pStyle w:val="nadpis3titulnlist"/>
        <w:spacing w:before="0" w:after="0"/>
      </w:pPr>
    </w:p>
    <w:p w14:paraId="5867FC44" w14:textId="77777777" w:rsidR="006D0E2C" w:rsidRDefault="006D0E2C" w:rsidP="006D0E2C">
      <w:pPr>
        <w:pStyle w:val="nadpis3titulnlist"/>
        <w:spacing w:before="0" w:after="0"/>
      </w:pPr>
    </w:p>
    <w:p w14:paraId="2845A17C" w14:textId="77777777" w:rsidR="006D0E2C" w:rsidRDefault="006D0E2C" w:rsidP="006D0E2C">
      <w:pPr>
        <w:pStyle w:val="nadpis3titulnlist"/>
        <w:spacing w:before="0" w:after="0"/>
      </w:pPr>
    </w:p>
    <w:p w14:paraId="1250D14A" w14:textId="77777777" w:rsidR="00D75A77" w:rsidRDefault="00D75A77" w:rsidP="006D0E2C">
      <w:pPr>
        <w:pStyle w:val="nadpis3titulnlist"/>
        <w:spacing w:before="0" w:after="0"/>
      </w:pPr>
    </w:p>
    <w:tbl>
      <w:tblPr>
        <w:tblW w:w="108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4"/>
        <w:gridCol w:w="1903"/>
        <w:gridCol w:w="785"/>
        <w:gridCol w:w="1878"/>
        <w:gridCol w:w="1930"/>
        <w:gridCol w:w="1774"/>
      </w:tblGrid>
      <w:tr w:rsidR="00D75A77" w14:paraId="50FF223E" w14:textId="77777777" w:rsidTr="008B1F9D">
        <w:trPr>
          <w:cantSplit/>
          <w:trHeight w:hRule="exact" w:val="284"/>
          <w:jc w:val="center"/>
        </w:trPr>
        <w:tc>
          <w:tcPr>
            <w:tcW w:w="26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9C30C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AUTORIZOVANÝ PROJEKTANT</w:t>
            </w:r>
          </w:p>
        </w:tc>
        <w:tc>
          <w:tcPr>
            <w:tcW w:w="268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C81EA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ZODPOVĚDNÝ PROJEKTANT</w:t>
            </w:r>
          </w:p>
        </w:tc>
        <w:tc>
          <w:tcPr>
            <w:tcW w:w="18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50F70D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PROJEKTANT</w:t>
            </w:r>
          </w:p>
        </w:tc>
        <w:tc>
          <w:tcPr>
            <w:tcW w:w="370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22901B" w14:textId="77777777" w:rsidR="00D75A77" w:rsidRPr="000F1A2C" w:rsidRDefault="00D75A77" w:rsidP="008B1F9D">
            <w:pPr>
              <w:jc w:val="center"/>
              <w:rPr>
                <w:sz w:val="16"/>
                <w:szCs w:val="16"/>
                <w:lang w:eastAsia="cs-CZ"/>
              </w:rPr>
            </w:pPr>
          </w:p>
        </w:tc>
      </w:tr>
      <w:tr w:rsidR="00D75A77" w14:paraId="2264D6EB" w14:textId="77777777" w:rsidTr="008B1F9D">
        <w:trPr>
          <w:cantSplit/>
          <w:trHeight w:hRule="exact" w:val="349"/>
          <w:jc w:val="center"/>
        </w:trPr>
        <w:tc>
          <w:tcPr>
            <w:tcW w:w="26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17478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Petr Jiroudek</w:t>
            </w: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E1888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sz w:val="18"/>
                <w:szCs w:val="18"/>
                <w:lang w:eastAsia="cs-CZ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AFD353" w14:textId="77777777" w:rsidR="00D75A77" w:rsidRPr="00E1568A" w:rsidRDefault="00A503C7" w:rsidP="008B1F9D">
            <w:pPr>
              <w:jc w:val="center"/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Martin Ryba</w:t>
            </w:r>
          </w:p>
        </w:tc>
        <w:tc>
          <w:tcPr>
            <w:tcW w:w="370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4B00A7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</w:tr>
      <w:tr w:rsidR="00D75A77" w14:paraId="30D9D155" w14:textId="77777777" w:rsidTr="008B1F9D">
        <w:trPr>
          <w:cantSplit/>
          <w:trHeight w:hRule="exact" w:val="832"/>
          <w:jc w:val="center"/>
        </w:trPr>
        <w:tc>
          <w:tcPr>
            <w:tcW w:w="719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95BD75" w14:textId="77777777" w:rsidR="00D75A77" w:rsidRPr="00854284" w:rsidRDefault="00D75A77" w:rsidP="008E1D87">
            <w:pPr>
              <w:spacing w:before="120" w:line="240" w:lineRule="atLeast"/>
              <w:ind w:left="1055" w:hanging="1055"/>
              <w:rPr>
                <w:rFonts w:ascii="Arial Narrow" w:hAnsi="Arial Narrow"/>
                <w:sz w:val="16"/>
                <w:szCs w:val="16"/>
              </w:rPr>
            </w:pPr>
            <w:r w:rsidRPr="00854284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STAVEBNÍK</w:t>
            </w:r>
            <w:r w:rsidRPr="00854284">
              <w:rPr>
                <w:rFonts w:ascii="Arial Narrow" w:hAnsi="Arial Narrow"/>
                <w:b/>
                <w:sz w:val="16"/>
                <w:szCs w:val="16"/>
                <w:lang w:eastAsia="cs-CZ"/>
              </w:rPr>
              <w:t>:</w:t>
            </w:r>
            <w:r>
              <w:rPr>
                <w:rFonts w:ascii="Arial Narrow" w:hAnsi="Arial Narrow"/>
                <w:b/>
                <w:sz w:val="16"/>
                <w:szCs w:val="16"/>
                <w:lang w:eastAsia="cs-CZ"/>
              </w:rPr>
              <w:t xml:space="preserve">     </w:t>
            </w:r>
            <w:r w:rsidR="009D0D5C" w:rsidRPr="008E1D87">
              <w:rPr>
                <w:rFonts w:ascii="Arial Narrow" w:hAnsi="Arial Narrow"/>
                <w:sz w:val="18"/>
                <w:szCs w:val="18"/>
              </w:rPr>
              <w:t>Z</w:t>
            </w:r>
            <w:r w:rsidR="009D0D5C">
              <w:rPr>
                <w:rFonts w:ascii="Arial Narrow" w:hAnsi="Arial Narrow"/>
                <w:sz w:val="18"/>
                <w:szCs w:val="18"/>
              </w:rPr>
              <w:t>DRUOP s.r.o., Stožická 1014, 38901 Vodňany</w:t>
            </w:r>
          </w:p>
          <w:p w14:paraId="3891DAF1" w14:textId="77777777" w:rsidR="00D75A77" w:rsidRDefault="00D75A77" w:rsidP="008B1F9D">
            <w:pPr>
              <w:spacing w:line="360" w:lineRule="atLeast"/>
              <w:textAlignment w:val="baseline"/>
              <w:rPr>
                <w:rFonts w:ascii="inherit" w:hAnsi="inherit"/>
                <w:color w:val="333333"/>
                <w:sz w:val="15"/>
                <w:szCs w:val="15"/>
              </w:rPr>
            </w:pPr>
            <w:r>
              <w:rPr>
                <w:rFonts w:ascii="inherit" w:hAnsi="inherit"/>
                <w:color w:val="333333"/>
                <w:sz w:val="15"/>
                <w:szCs w:val="15"/>
                <w:bdr w:val="none" w:sz="0" w:space="0" w:color="auto" w:frame="1"/>
              </w:rPr>
              <w:br/>
              <w:t>Uherské Hradiště - Mařatice, Jaktáře 1475, PSČ 68601</w:t>
            </w:r>
          </w:p>
          <w:p w14:paraId="4E89142F" w14:textId="77777777" w:rsidR="00D75A77" w:rsidRPr="00854284" w:rsidRDefault="00D75A77" w:rsidP="008B1F9D">
            <w:pPr>
              <w:spacing w:before="120" w:line="240" w:lineRule="atLeast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370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D83799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</w:tr>
      <w:tr w:rsidR="00D75A77" w14:paraId="67E3F41B" w14:textId="77777777" w:rsidTr="008B1F9D">
        <w:trPr>
          <w:cantSplit/>
          <w:trHeight w:hRule="exact" w:val="489"/>
          <w:jc w:val="center"/>
        </w:trPr>
        <w:tc>
          <w:tcPr>
            <w:tcW w:w="452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F408152" w14:textId="77777777" w:rsidR="00D75A77" w:rsidRPr="00F30383" w:rsidRDefault="00D75A7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MÍSTO STAVBY</w:t>
            </w:r>
            <w:r>
              <w:rPr>
                <w:rFonts w:ascii="Arial Narrow" w:hAnsi="Arial Narrow"/>
                <w:b/>
                <w:sz w:val="18"/>
                <w:szCs w:val="18"/>
                <w:lang w:eastAsia="cs-CZ"/>
              </w:rPr>
              <w:t xml:space="preserve">: </w:t>
            </w:r>
            <w:r w:rsidR="009D0D5C">
              <w:rPr>
                <w:rFonts w:ascii="Arial Narrow" w:hAnsi="Arial Narrow"/>
                <w:sz w:val="18"/>
                <w:szCs w:val="18"/>
              </w:rPr>
              <w:t>Stožická 826, 38901 Vodňany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ADFFA7" w14:textId="77777777"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KRAJ: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63593D8" w14:textId="77777777" w:rsidR="00D75A77" w:rsidRPr="00E1568A" w:rsidRDefault="009D0D5C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Jihočeský</w:t>
            </w:r>
          </w:p>
        </w:tc>
        <w:tc>
          <w:tcPr>
            <w:tcW w:w="370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7587B4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</w:tr>
      <w:tr w:rsidR="00D75A77" w14:paraId="1F6871D1" w14:textId="77777777" w:rsidTr="008B1F9D">
        <w:trPr>
          <w:cantSplit/>
          <w:trHeight w:hRule="exact" w:val="284"/>
          <w:jc w:val="center"/>
        </w:trPr>
        <w:tc>
          <w:tcPr>
            <w:tcW w:w="719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18A96B" w14:textId="77777777" w:rsidR="00D75A77" w:rsidRPr="00E1568A" w:rsidRDefault="00D75A7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84024" w14:textId="77777777"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ČÍSLO STAVBY: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318FDB" w14:textId="77777777" w:rsidR="00D75A77" w:rsidRPr="00E1568A" w:rsidRDefault="008E1D8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03-08-0</w:t>
            </w:r>
            <w:r w:rsidR="009D0D5C">
              <w:rPr>
                <w:rFonts w:ascii="Arial Narrow" w:hAnsi="Arial Narrow"/>
                <w:sz w:val="18"/>
                <w:szCs w:val="18"/>
                <w:lang w:eastAsia="cs-CZ"/>
              </w:rPr>
              <w:t>3</w:t>
            </w:r>
          </w:p>
        </w:tc>
      </w:tr>
      <w:tr w:rsidR="00D75A77" w14:paraId="42D515DA" w14:textId="77777777" w:rsidTr="008B1F9D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E32DAF" w14:textId="5A0DE8A5" w:rsidR="00D75A77" w:rsidRPr="00594D2B" w:rsidRDefault="009D0D5C" w:rsidP="008B1F9D">
            <w:pPr>
              <w:pStyle w:val="nazevstavby"/>
            </w:pPr>
            <w:r>
              <w:t xml:space="preserve">FVE ZDRUOP – </w:t>
            </w:r>
            <w:r w:rsidR="00065C5F">
              <w:t>83,88 kWp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C3305" w14:textId="77777777"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STUPEŇ PD: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1E133E" w14:textId="77777777" w:rsidR="00D75A77" w:rsidRPr="00E1568A" w:rsidRDefault="00D75A7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 xml:space="preserve">DSP + </w:t>
            </w:r>
            <w:r w:rsidRPr="00E1568A">
              <w:rPr>
                <w:rFonts w:ascii="Arial Narrow" w:hAnsi="Arial Narrow"/>
                <w:sz w:val="18"/>
                <w:szCs w:val="18"/>
                <w:lang w:eastAsia="cs-CZ"/>
              </w:rPr>
              <w:t>DPS</w:t>
            </w:r>
          </w:p>
        </w:tc>
      </w:tr>
      <w:tr w:rsidR="00D75A77" w14:paraId="59EAC848" w14:textId="77777777" w:rsidTr="008B1F9D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B42E5B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30A96" w14:textId="77777777"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DATUM: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99F8CE" w14:textId="07ECCBB7" w:rsidR="00D75A77" w:rsidRPr="00E1568A" w:rsidRDefault="007E51F0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08/</w:t>
            </w:r>
            <w:r w:rsidRPr="00E1568A">
              <w:rPr>
                <w:rFonts w:ascii="Arial Narrow" w:hAnsi="Arial Narrow"/>
                <w:sz w:val="18"/>
                <w:szCs w:val="18"/>
                <w:lang w:eastAsia="cs-CZ"/>
              </w:rPr>
              <w:t>20</w:t>
            </w:r>
            <w:r>
              <w:rPr>
                <w:rFonts w:ascii="Arial Narrow" w:hAnsi="Arial Narrow"/>
                <w:sz w:val="18"/>
                <w:szCs w:val="18"/>
                <w:lang w:eastAsia="cs-CZ"/>
              </w:rPr>
              <w:t>21</w:t>
            </w:r>
          </w:p>
        </w:tc>
      </w:tr>
      <w:tr w:rsidR="00D75A77" w14:paraId="40C00D9C" w14:textId="77777777" w:rsidTr="008B1F9D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125D02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86C9F4" w14:textId="77777777"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FORMÁT: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FE6045" w14:textId="77777777" w:rsidR="00D75A77" w:rsidRPr="00E1568A" w:rsidRDefault="00D75A7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sz w:val="18"/>
                <w:szCs w:val="18"/>
                <w:lang w:eastAsia="cs-CZ"/>
              </w:rPr>
              <w:t>A4</w:t>
            </w:r>
          </w:p>
        </w:tc>
      </w:tr>
      <w:tr w:rsidR="00D75A77" w14:paraId="714A6FDE" w14:textId="77777777" w:rsidTr="008B1F9D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D6EBA5" w14:textId="77777777" w:rsidR="00D75A77" w:rsidRPr="00594D2B" w:rsidRDefault="00D75A77" w:rsidP="008B1F9D">
            <w:pPr>
              <w:pStyle w:val="soubor"/>
            </w:pPr>
            <w:r>
              <w:t>Dokumentace pro stavební povolení a provádění stavby</w:t>
            </w:r>
          </w:p>
        </w:tc>
        <w:tc>
          <w:tcPr>
            <w:tcW w:w="193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AE7D8" w14:textId="77777777"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MĚŘÍTKO:</w:t>
            </w:r>
          </w:p>
        </w:tc>
        <w:tc>
          <w:tcPr>
            <w:tcW w:w="1774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53D0735" w14:textId="77777777" w:rsidR="00D75A77" w:rsidRPr="00E1568A" w:rsidRDefault="00D75A7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sz w:val="18"/>
                <w:szCs w:val="18"/>
                <w:lang w:eastAsia="cs-CZ"/>
              </w:rPr>
              <w:t>-</w:t>
            </w:r>
          </w:p>
        </w:tc>
      </w:tr>
      <w:tr w:rsidR="00D75A77" w14:paraId="5A567B02" w14:textId="77777777" w:rsidTr="008B1F9D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B27BE7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  <w:tc>
          <w:tcPr>
            <w:tcW w:w="193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D482842" w14:textId="77777777"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ČÍSLO PŘÍLOHY: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D2F90" w14:textId="77777777" w:rsidR="00D75A77" w:rsidRPr="00E1568A" w:rsidRDefault="00D75A7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-</w:t>
            </w:r>
          </w:p>
        </w:tc>
      </w:tr>
    </w:tbl>
    <w:p w14:paraId="42B9D172" w14:textId="77777777" w:rsidR="00C40FF3" w:rsidRDefault="00C40FF3" w:rsidP="006D0E2C">
      <w:pPr>
        <w:pStyle w:val="nadpis3titulnlist"/>
        <w:spacing w:before="0" w:after="0"/>
        <w:rPr>
          <w:sz w:val="16"/>
          <w:szCs w:val="16"/>
        </w:rPr>
      </w:pPr>
    </w:p>
    <w:p w14:paraId="6DA4D475" w14:textId="77777777" w:rsidR="00031D1C" w:rsidRDefault="00031D1C" w:rsidP="0005334F">
      <w:pPr>
        <w:pStyle w:val="nadpis1titulnilist"/>
        <w:jc w:val="left"/>
      </w:pPr>
    </w:p>
    <w:p w14:paraId="677788BC" w14:textId="77777777" w:rsidR="0005334F" w:rsidRPr="00031D1C" w:rsidRDefault="0005334F" w:rsidP="0005334F">
      <w:pPr>
        <w:pStyle w:val="nadpis1titulnilist"/>
        <w:jc w:val="left"/>
        <w:rPr>
          <w:sz w:val="44"/>
          <w:szCs w:val="44"/>
        </w:rPr>
      </w:pPr>
    </w:p>
    <w:p w14:paraId="6FC5746D" w14:textId="77777777" w:rsidR="0005334F" w:rsidRDefault="0005334F">
      <w:pPr>
        <w:jc w:val="both"/>
      </w:pPr>
    </w:p>
    <w:p w14:paraId="05107B87" w14:textId="77777777" w:rsidR="00FF60E2" w:rsidRDefault="00FF60E2">
      <w:pPr>
        <w:jc w:val="both"/>
      </w:pPr>
    </w:p>
    <w:p w14:paraId="645F9C51" w14:textId="77777777" w:rsidR="00FF60E2" w:rsidRDefault="00FF60E2">
      <w:pPr>
        <w:jc w:val="both"/>
      </w:pPr>
    </w:p>
    <w:p w14:paraId="42FCCB0F" w14:textId="77777777" w:rsidR="0009025B" w:rsidRDefault="0009025B">
      <w:pPr>
        <w:jc w:val="both"/>
      </w:pPr>
    </w:p>
    <w:p w14:paraId="7706CD0C" w14:textId="77777777" w:rsidR="0009025B" w:rsidRDefault="0009025B">
      <w:pPr>
        <w:jc w:val="both"/>
      </w:pPr>
    </w:p>
    <w:p w14:paraId="5AF533F4" w14:textId="77777777" w:rsidR="00EE64B6" w:rsidRDefault="00EE64B6" w:rsidP="0009025B">
      <w:pPr>
        <w:pStyle w:val="Uvod"/>
        <w:jc w:val="center"/>
        <w:rPr>
          <w:rFonts w:ascii="Arial" w:eastAsia="Times New Roman" w:hAnsi="Arial" w:cs="Arial"/>
          <w:iCs/>
          <w:sz w:val="48"/>
          <w:szCs w:val="48"/>
          <w:lang w:val="cs-CZ"/>
        </w:rPr>
      </w:pPr>
    </w:p>
    <w:p w14:paraId="0BD6F561" w14:textId="77777777" w:rsidR="009D0D5C" w:rsidRPr="008E1D87" w:rsidRDefault="009D0D5C" w:rsidP="009D0D5C">
      <w:pPr>
        <w:pStyle w:val="Uvod"/>
        <w:jc w:val="center"/>
        <w:rPr>
          <w:rFonts w:ascii="Arial" w:eastAsia="Times New Roman" w:hAnsi="Arial" w:cs="Arial"/>
          <w:b/>
          <w:i/>
          <w:iCs/>
          <w:sz w:val="48"/>
          <w:szCs w:val="48"/>
          <w:u w:val="single"/>
          <w:lang w:val="cs-CZ"/>
        </w:rPr>
      </w:pPr>
      <w:r>
        <w:rPr>
          <w:rFonts w:ascii="Arial" w:eastAsia="Times New Roman" w:hAnsi="Arial" w:cs="Arial"/>
          <w:b/>
          <w:i/>
          <w:iCs/>
          <w:sz w:val="48"/>
          <w:szCs w:val="48"/>
          <w:u w:val="single"/>
          <w:lang w:val="cs-CZ"/>
        </w:rPr>
        <w:t>ZDRUOP, Vodňany</w:t>
      </w:r>
    </w:p>
    <w:p w14:paraId="509046A1" w14:textId="20ECAA41" w:rsidR="009D0D5C" w:rsidRPr="008E1D87" w:rsidRDefault="009D0D5C" w:rsidP="009D0D5C">
      <w:pPr>
        <w:pStyle w:val="Uvod"/>
        <w:jc w:val="center"/>
        <w:rPr>
          <w:rFonts w:ascii="Arial" w:eastAsia="Times New Roman" w:hAnsi="Arial" w:cs="Arial"/>
          <w:b/>
          <w:i/>
          <w:iCs/>
          <w:sz w:val="48"/>
          <w:szCs w:val="48"/>
          <w:u w:val="single"/>
        </w:rPr>
      </w:pPr>
      <w:r w:rsidRPr="008E1D87">
        <w:rPr>
          <w:rFonts w:ascii="Arial" w:eastAsia="Times New Roman" w:hAnsi="Arial" w:cs="Arial"/>
          <w:b/>
          <w:i/>
          <w:iCs/>
          <w:sz w:val="48"/>
          <w:szCs w:val="48"/>
          <w:u w:val="single"/>
          <w:lang w:val="cs-CZ"/>
        </w:rPr>
        <w:t xml:space="preserve">- </w:t>
      </w:r>
      <w:r w:rsidR="00065C5F">
        <w:rPr>
          <w:rFonts w:ascii="Arial" w:eastAsia="Times New Roman" w:hAnsi="Arial" w:cs="Arial"/>
          <w:b/>
          <w:i/>
          <w:iCs/>
          <w:sz w:val="48"/>
          <w:szCs w:val="48"/>
          <w:u w:val="single"/>
          <w:lang w:val="cs-CZ"/>
        </w:rPr>
        <w:t>83,88 kWp</w:t>
      </w:r>
      <w:r w:rsidRPr="008E1D87">
        <w:rPr>
          <w:rFonts w:ascii="Arial" w:eastAsia="Times New Roman" w:hAnsi="Arial" w:cs="Arial"/>
          <w:b/>
          <w:i/>
          <w:iCs/>
          <w:sz w:val="48"/>
          <w:szCs w:val="48"/>
          <w:u w:val="single"/>
          <w:lang w:val="cs-CZ"/>
        </w:rPr>
        <w:t xml:space="preserve"> FVE</w:t>
      </w:r>
    </w:p>
    <w:p w14:paraId="49F277C3" w14:textId="77777777" w:rsidR="00434774" w:rsidRDefault="00434774" w:rsidP="00434774">
      <w:pPr>
        <w:pStyle w:val="Uvod"/>
        <w:jc w:val="center"/>
        <w:rPr>
          <w:rFonts w:ascii="Arial" w:eastAsia="Times New Roman" w:hAnsi="Arial" w:cs="Arial"/>
          <w:iCs/>
          <w:sz w:val="48"/>
          <w:szCs w:val="48"/>
          <w:lang w:val="cs-CZ"/>
        </w:rPr>
      </w:pPr>
    </w:p>
    <w:p w14:paraId="75E9558B" w14:textId="77777777" w:rsidR="0009025B" w:rsidRDefault="00AB1E90" w:rsidP="00FC2906">
      <w:pPr>
        <w:pStyle w:val="nadpis3titulnlist"/>
      </w:pPr>
      <w:r>
        <w:t>Výkaz výměr</w:t>
      </w:r>
    </w:p>
    <w:p w14:paraId="1383B04E" w14:textId="77777777" w:rsidR="006D0E2C" w:rsidRDefault="006D0E2C" w:rsidP="006D0E2C">
      <w:pPr>
        <w:pStyle w:val="nadpis3titulnlist"/>
        <w:spacing w:before="0" w:after="0"/>
      </w:pPr>
    </w:p>
    <w:p w14:paraId="3E0F6F16" w14:textId="77777777" w:rsidR="006D0E2C" w:rsidRDefault="006D0E2C" w:rsidP="006D0E2C">
      <w:pPr>
        <w:pStyle w:val="nadpis3titulnlist"/>
        <w:spacing w:before="0" w:after="0"/>
      </w:pPr>
    </w:p>
    <w:p w14:paraId="71257528" w14:textId="77777777" w:rsidR="006D0E2C" w:rsidRDefault="006D0E2C" w:rsidP="006D0E2C">
      <w:pPr>
        <w:pStyle w:val="nadpis3titulnlist"/>
        <w:spacing w:before="0" w:after="0"/>
      </w:pPr>
    </w:p>
    <w:p w14:paraId="450C7B63" w14:textId="77777777" w:rsidR="006D0E2C" w:rsidRDefault="006D0E2C" w:rsidP="006D0E2C">
      <w:pPr>
        <w:pStyle w:val="nadpis3titulnlist"/>
        <w:spacing w:before="0" w:after="0"/>
      </w:pPr>
    </w:p>
    <w:p w14:paraId="0AE6688C" w14:textId="77777777" w:rsidR="006D0E2C" w:rsidRDefault="006D0E2C" w:rsidP="006D0E2C">
      <w:pPr>
        <w:pStyle w:val="nadpis3titulnlist"/>
        <w:spacing w:before="0" w:after="0"/>
      </w:pPr>
    </w:p>
    <w:p w14:paraId="444585B2" w14:textId="77777777" w:rsidR="006D0E2C" w:rsidRDefault="006D0E2C" w:rsidP="006D0E2C">
      <w:pPr>
        <w:pStyle w:val="nadpis3titulnlist"/>
        <w:spacing w:before="0" w:after="0"/>
      </w:pPr>
    </w:p>
    <w:p w14:paraId="3A26D867" w14:textId="77777777" w:rsidR="00C40FF3" w:rsidRPr="00C40FF3" w:rsidRDefault="00C40FF3" w:rsidP="006D0E2C">
      <w:pPr>
        <w:pStyle w:val="nadpis3titulnlist"/>
        <w:spacing w:before="0" w:after="0"/>
        <w:rPr>
          <w:sz w:val="18"/>
          <w:szCs w:val="18"/>
        </w:rPr>
      </w:pPr>
    </w:p>
    <w:tbl>
      <w:tblPr>
        <w:tblW w:w="108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4"/>
        <w:gridCol w:w="1903"/>
        <w:gridCol w:w="785"/>
        <w:gridCol w:w="1878"/>
        <w:gridCol w:w="1930"/>
        <w:gridCol w:w="1774"/>
      </w:tblGrid>
      <w:tr w:rsidR="00D75A77" w14:paraId="4753C033" w14:textId="77777777" w:rsidTr="008B1F9D">
        <w:trPr>
          <w:cantSplit/>
          <w:trHeight w:hRule="exact" w:val="284"/>
          <w:jc w:val="center"/>
        </w:trPr>
        <w:tc>
          <w:tcPr>
            <w:tcW w:w="26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8BFFB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AUTORIZOVANÝ PROJEKTANT</w:t>
            </w:r>
          </w:p>
        </w:tc>
        <w:tc>
          <w:tcPr>
            <w:tcW w:w="268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F4D9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ZODPOVĚDNÝ PROJEKTANT</w:t>
            </w:r>
          </w:p>
        </w:tc>
        <w:tc>
          <w:tcPr>
            <w:tcW w:w="18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32FBA1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PROJEKTANT</w:t>
            </w:r>
          </w:p>
        </w:tc>
        <w:tc>
          <w:tcPr>
            <w:tcW w:w="370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EC1E50" w14:textId="77777777" w:rsidR="00D75A77" w:rsidRPr="000F1A2C" w:rsidRDefault="00D75A77" w:rsidP="008B1F9D">
            <w:pPr>
              <w:jc w:val="center"/>
              <w:rPr>
                <w:sz w:val="16"/>
                <w:szCs w:val="16"/>
                <w:lang w:eastAsia="cs-CZ"/>
              </w:rPr>
            </w:pPr>
          </w:p>
        </w:tc>
      </w:tr>
      <w:tr w:rsidR="00D75A77" w14:paraId="507764A2" w14:textId="77777777" w:rsidTr="008B1F9D">
        <w:trPr>
          <w:cantSplit/>
          <w:trHeight w:hRule="exact" w:val="349"/>
          <w:jc w:val="center"/>
        </w:trPr>
        <w:tc>
          <w:tcPr>
            <w:tcW w:w="26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35E6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Petr Jiroudek</w:t>
            </w: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9C70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sz w:val="18"/>
                <w:szCs w:val="18"/>
                <w:lang w:eastAsia="cs-CZ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E72D1C" w14:textId="77777777" w:rsidR="00D75A77" w:rsidRPr="00E1568A" w:rsidRDefault="00A503C7" w:rsidP="008B1F9D">
            <w:pPr>
              <w:jc w:val="center"/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Martin Ryba</w:t>
            </w:r>
          </w:p>
        </w:tc>
        <w:tc>
          <w:tcPr>
            <w:tcW w:w="370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BA5C64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</w:tr>
      <w:tr w:rsidR="00D75A77" w14:paraId="6C5603C6" w14:textId="77777777" w:rsidTr="008B1F9D">
        <w:trPr>
          <w:cantSplit/>
          <w:trHeight w:hRule="exact" w:val="832"/>
          <w:jc w:val="center"/>
        </w:trPr>
        <w:tc>
          <w:tcPr>
            <w:tcW w:w="719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5C81CE" w14:textId="77777777" w:rsidR="00D75A77" w:rsidRPr="00854284" w:rsidRDefault="00D75A77" w:rsidP="008E1D87">
            <w:pPr>
              <w:spacing w:before="120" w:line="240" w:lineRule="atLeast"/>
              <w:ind w:left="1055" w:hanging="1055"/>
              <w:rPr>
                <w:rFonts w:ascii="Arial Narrow" w:hAnsi="Arial Narrow"/>
                <w:sz w:val="16"/>
                <w:szCs w:val="16"/>
              </w:rPr>
            </w:pPr>
            <w:r w:rsidRPr="00854284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STAVEBNÍK</w:t>
            </w:r>
            <w:r w:rsidRPr="00854284">
              <w:rPr>
                <w:rFonts w:ascii="Arial Narrow" w:hAnsi="Arial Narrow"/>
                <w:b/>
                <w:sz w:val="16"/>
                <w:szCs w:val="16"/>
                <w:lang w:eastAsia="cs-CZ"/>
              </w:rPr>
              <w:t>:</w:t>
            </w:r>
            <w:r>
              <w:rPr>
                <w:rFonts w:ascii="Arial Narrow" w:hAnsi="Arial Narrow"/>
                <w:b/>
                <w:sz w:val="16"/>
                <w:szCs w:val="16"/>
                <w:lang w:eastAsia="cs-CZ"/>
              </w:rPr>
              <w:t xml:space="preserve">     </w:t>
            </w:r>
            <w:r w:rsidR="009D0D5C" w:rsidRPr="008E1D87">
              <w:rPr>
                <w:rFonts w:ascii="Arial Narrow" w:hAnsi="Arial Narrow"/>
                <w:sz w:val="18"/>
                <w:szCs w:val="18"/>
              </w:rPr>
              <w:t>Z</w:t>
            </w:r>
            <w:r w:rsidR="009D0D5C">
              <w:rPr>
                <w:rFonts w:ascii="Arial Narrow" w:hAnsi="Arial Narrow"/>
                <w:sz w:val="18"/>
                <w:szCs w:val="18"/>
              </w:rPr>
              <w:t>DRUOP s.r.o., Stožická 1014, 38901 Vodňany</w:t>
            </w:r>
          </w:p>
          <w:p w14:paraId="6AEC8557" w14:textId="77777777" w:rsidR="00D75A77" w:rsidRDefault="00D75A77" w:rsidP="008B1F9D">
            <w:pPr>
              <w:spacing w:line="360" w:lineRule="atLeast"/>
              <w:textAlignment w:val="baseline"/>
              <w:rPr>
                <w:rFonts w:ascii="inherit" w:hAnsi="inherit"/>
                <w:color w:val="333333"/>
                <w:sz w:val="15"/>
                <w:szCs w:val="15"/>
              </w:rPr>
            </w:pPr>
            <w:r>
              <w:rPr>
                <w:rFonts w:ascii="inherit" w:hAnsi="inherit"/>
                <w:color w:val="333333"/>
                <w:sz w:val="15"/>
                <w:szCs w:val="15"/>
                <w:bdr w:val="none" w:sz="0" w:space="0" w:color="auto" w:frame="1"/>
              </w:rPr>
              <w:br/>
              <w:t>Uherské Hradiště - Mařatice, Jaktáře 1475, PSČ 68601</w:t>
            </w:r>
          </w:p>
          <w:p w14:paraId="0EC43BB7" w14:textId="77777777" w:rsidR="00D75A77" w:rsidRPr="00854284" w:rsidRDefault="00D75A77" w:rsidP="008B1F9D">
            <w:pPr>
              <w:spacing w:before="120" w:line="240" w:lineRule="atLeast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370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339E8B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</w:tr>
      <w:tr w:rsidR="00D75A77" w14:paraId="0B747E81" w14:textId="77777777" w:rsidTr="008B1F9D">
        <w:trPr>
          <w:cantSplit/>
          <w:trHeight w:hRule="exact" w:val="489"/>
          <w:jc w:val="center"/>
        </w:trPr>
        <w:tc>
          <w:tcPr>
            <w:tcW w:w="452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3ADBB57F" w14:textId="77777777" w:rsidR="00D75A77" w:rsidRPr="00F30383" w:rsidRDefault="00D75A7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MÍSTO STAVBY</w:t>
            </w:r>
            <w:r>
              <w:rPr>
                <w:rFonts w:ascii="Arial Narrow" w:hAnsi="Arial Narrow"/>
                <w:b/>
                <w:sz w:val="18"/>
                <w:szCs w:val="18"/>
                <w:lang w:eastAsia="cs-CZ"/>
              </w:rPr>
              <w:t xml:space="preserve">: </w:t>
            </w:r>
            <w:r w:rsidR="009D0D5C">
              <w:rPr>
                <w:rFonts w:ascii="Arial Narrow" w:hAnsi="Arial Narrow"/>
                <w:sz w:val="18"/>
                <w:szCs w:val="18"/>
              </w:rPr>
              <w:t>Stožická 826, 38901 Vodňany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CE98A3" w14:textId="77777777"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KRAJ: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5C27457" w14:textId="77777777" w:rsidR="00D75A77" w:rsidRPr="00E1568A" w:rsidRDefault="009D0D5C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Jihočeský</w:t>
            </w:r>
          </w:p>
        </w:tc>
        <w:tc>
          <w:tcPr>
            <w:tcW w:w="370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F60041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</w:tr>
      <w:tr w:rsidR="00D75A77" w14:paraId="4CBB7A86" w14:textId="77777777" w:rsidTr="008B1F9D">
        <w:trPr>
          <w:cantSplit/>
          <w:trHeight w:hRule="exact" w:val="284"/>
          <w:jc w:val="center"/>
        </w:trPr>
        <w:tc>
          <w:tcPr>
            <w:tcW w:w="719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25D9E2" w14:textId="77777777" w:rsidR="00D75A77" w:rsidRPr="00E1568A" w:rsidRDefault="00D75A7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45D5D" w14:textId="77777777"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ČÍSLO STAVBY: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1E7D59" w14:textId="77777777" w:rsidR="00D75A77" w:rsidRPr="00E1568A" w:rsidRDefault="008E1D8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03-08-0</w:t>
            </w:r>
            <w:r w:rsidR="009D0D5C">
              <w:rPr>
                <w:rFonts w:ascii="Arial Narrow" w:hAnsi="Arial Narrow"/>
                <w:sz w:val="18"/>
                <w:szCs w:val="18"/>
                <w:lang w:eastAsia="cs-CZ"/>
              </w:rPr>
              <w:t>3</w:t>
            </w:r>
          </w:p>
        </w:tc>
      </w:tr>
      <w:tr w:rsidR="00D75A77" w14:paraId="04A4F9B4" w14:textId="77777777" w:rsidTr="008B1F9D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58538D" w14:textId="3569D050" w:rsidR="00D75A77" w:rsidRPr="00594D2B" w:rsidRDefault="009D0D5C" w:rsidP="008B1F9D">
            <w:pPr>
              <w:pStyle w:val="nazevstavby"/>
            </w:pPr>
            <w:r>
              <w:t xml:space="preserve">FVE ZDRUOP – </w:t>
            </w:r>
            <w:r w:rsidR="00065C5F">
              <w:t>83,88 kWp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1F25" w14:textId="77777777"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STUPEŇ PD: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D97687" w14:textId="77777777" w:rsidR="00D75A77" w:rsidRPr="00E1568A" w:rsidRDefault="00D75A7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 xml:space="preserve">DSP + </w:t>
            </w:r>
            <w:r w:rsidRPr="00E1568A">
              <w:rPr>
                <w:rFonts w:ascii="Arial Narrow" w:hAnsi="Arial Narrow"/>
                <w:sz w:val="18"/>
                <w:szCs w:val="18"/>
                <w:lang w:eastAsia="cs-CZ"/>
              </w:rPr>
              <w:t>DPS</w:t>
            </w:r>
          </w:p>
        </w:tc>
      </w:tr>
      <w:tr w:rsidR="00D75A77" w14:paraId="27BCB631" w14:textId="77777777" w:rsidTr="008B1F9D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0C2E28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37E1D" w14:textId="77777777"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DATUM: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19E040" w14:textId="6FFD8E15" w:rsidR="00D75A77" w:rsidRPr="00E1568A" w:rsidRDefault="007E51F0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08/</w:t>
            </w:r>
            <w:r w:rsidRPr="00E1568A">
              <w:rPr>
                <w:rFonts w:ascii="Arial Narrow" w:hAnsi="Arial Narrow"/>
                <w:sz w:val="18"/>
                <w:szCs w:val="18"/>
                <w:lang w:eastAsia="cs-CZ"/>
              </w:rPr>
              <w:t>20</w:t>
            </w:r>
            <w:r>
              <w:rPr>
                <w:rFonts w:ascii="Arial Narrow" w:hAnsi="Arial Narrow"/>
                <w:sz w:val="18"/>
                <w:szCs w:val="18"/>
                <w:lang w:eastAsia="cs-CZ"/>
              </w:rPr>
              <w:t>21</w:t>
            </w:r>
          </w:p>
        </w:tc>
      </w:tr>
      <w:tr w:rsidR="00D75A77" w14:paraId="146D3E02" w14:textId="77777777" w:rsidTr="008B1F9D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A63F75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DD342F" w14:textId="77777777"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FORMÁT: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27D041" w14:textId="77777777" w:rsidR="00D75A77" w:rsidRPr="00E1568A" w:rsidRDefault="00D75A7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sz w:val="18"/>
                <w:szCs w:val="18"/>
                <w:lang w:eastAsia="cs-CZ"/>
              </w:rPr>
              <w:t>A4</w:t>
            </w:r>
          </w:p>
        </w:tc>
      </w:tr>
      <w:tr w:rsidR="00D75A77" w14:paraId="0BEE6A79" w14:textId="77777777" w:rsidTr="008B1F9D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F097E3" w14:textId="77777777" w:rsidR="00D75A77" w:rsidRPr="00594D2B" w:rsidRDefault="00D75A77" w:rsidP="008B1F9D">
            <w:pPr>
              <w:pStyle w:val="soubor"/>
            </w:pPr>
            <w:r>
              <w:t>Dokumentace pro stavební povolení a provádění stavby</w:t>
            </w:r>
          </w:p>
        </w:tc>
        <w:tc>
          <w:tcPr>
            <w:tcW w:w="193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FAC0A" w14:textId="77777777"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MĚŘÍTKO:</w:t>
            </w:r>
          </w:p>
        </w:tc>
        <w:tc>
          <w:tcPr>
            <w:tcW w:w="1774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877EDE6" w14:textId="77777777" w:rsidR="00D75A77" w:rsidRPr="00E1568A" w:rsidRDefault="00D75A7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sz w:val="18"/>
                <w:szCs w:val="18"/>
                <w:lang w:eastAsia="cs-CZ"/>
              </w:rPr>
              <w:t>-</w:t>
            </w:r>
          </w:p>
        </w:tc>
      </w:tr>
      <w:tr w:rsidR="00D75A77" w14:paraId="4888A586" w14:textId="77777777" w:rsidTr="008B1F9D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77563C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  <w:tc>
          <w:tcPr>
            <w:tcW w:w="193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1341112" w14:textId="77777777"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ČÍSLO PŘÍLOHY: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7F87C7" w14:textId="77777777" w:rsidR="00D75A77" w:rsidRPr="00E1568A" w:rsidRDefault="00D75A7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-</w:t>
            </w:r>
          </w:p>
        </w:tc>
      </w:tr>
    </w:tbl>
    <w:p w14:paraId="3D42EEE1" w14:textId="77777777" w:rsidR="0009025B" w:rsidRDefault="0009025B" w:rsidP="00D75A77">
      <w:pPr>
        <w:jc w:val="both"/>
      </w:pPr>
    </w:p>
    <w:sectPr w:rsidR="0009025B" w:rsidSect="004D4856">
      <w:headerReference w:type="default" r:id="rId11"/>
      <w:headerReference w:type="first" r:id="rId12"/>
      <w:pgSz w:w="11906" w:h="16838"/>
      <w:pgMar w:top="-1276" w:right="1134" w:bottom="284" w:left="1560" w:header="1644" w:footer="850" w:gutter="0"/>
      <w:cols w:space="708"/>
      <w:docGrid w:linePitch="36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EEC5B" w14:textId="77777777" w:rsidR="000C5C42" w:rsidRDefault="000C5C42">
      <w:r>
        <w:separator/>
      </w:r>
    </w:p>
  </w:endnote>
  <w:endnote w:type="continuationSeparator" w:id="0">
    <w:p w14:paraId="67FE54C5" w14:textId="77777777" w:rsidR="000C5C42" w:rsidRDefault="000C5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ABB8A" w14:textId="77777777" w:rsidR="000C5C42" w:rsidRDefault="000C5C42">
      <w:r>
        <w:separator/>
      </w:r>
    </w:p>
  </w:footnote>
  <w:footnote w:type="continuationSeparator" w:id="0">
    <w:p w14:paraId="1DB95D59" w14:textId="77777777" w:rsidR="000C5C42" w:rsidRDefault="000C5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908E2" w14:textId="02D402F1" w:rsidR="008E1D87" w:rsidRPr="008A7728" w:rsidRDefault="009D0D5C" w:rsidP="008E1D87">
    <w:pPr>
      <w:pStyle w:val="Zhlav"/>
      <w:rPr>
        <w:szCs w:val="20"/>
      </w:rPr>
    </w:pPr>
    <w:r>
      <w:rPr>
        <w:sz w:val="20"/>
        <w:szCs w:val="20"/>
      </w:rPr>
      <w:t xml:space="preserve">ZDRUOP </w:t>
    </w:r>
    <w:r w:rsidR="008E1D87" w:rsidRPr="00AC6220">
      <w:rPr>
        <w:sz w:val="20"/>
        <w:szCs w:val="20"/>
      </w:rPr>
      <w:t xml:space="preserve">– </w:t>
    </w:r>
    <w:r w:rsidR="00DC7D04">
      <w:rPr>
        <w:sz w:val="20"/>
        <w:szCs w:val="20"/>
      </w:rPr>
      <w:t>83,88 kWp FVE</w:t>
    </w:r>
  </w:p>
  <w:p w14:paraId="61D6BAC3" w14:textId="77777777" w:rsidR="00570C67" w:rsidRDefault="007E51F0" w:rsidP="00BA2050">
    <w:pPr>
      <w:pStyle w:val="Nadpis1"/>
      <w:tabs>
        <w:tab w:val="clear" w:pos="0"/>
      </w:tabs>
      <w:jc w:val="right"/>
    </w:pPr>
    <w:r>
      <w:rPr>
        <w:noProof/>
        <w:lang w:eastAsia="cs-CZ" w:bidi="ar-SA"/>
      </w:rPr>
      <w:pict w14:anchorId="05C7C401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-42.6pt;margin-top:8.85pt;width:500pt;height:0;flip:x;z-index:251662336" o:connectortype="straight"/>
      </w:pict>
    </w:r>
  </w:p>
  <w:p w14:paraId="5BB702D3" w14:textId="77777777" w:rsidR="00570C67" w:rsidRPr="00A5515E" w:rsidRDefault="00570C67" w:rsidP="00A5515E">
    <w:pPr>
      <w:pStyle w:val="Zkladntex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057C2" w14:textId="77777777" w:rsidR="00570C67" w:rsidRPr="00BA2050" w:rsidRDefault="004D4856" w:rsidP="00BA2050">
    <w:pPr>
      <w:pStyle w:val="Zhlav"/>
      <w:rPr>
        <w:sz w:val="20"/>
        <w:szCs w:val="20"/>
      </w:rPr>
    </w:pPr>
    <w:r>
      <w:rPr>
        <w:sz w:val="20"/>
        <w:szCs w:val="20"/>
      </w:rPr>
      <w:t>Halenkovice</w:t>
    </w:r>
    <w:r w:rsidR="00570C67" w:rsidRPr="00BA2050">
      <w:rPr>
        <w:sz w:val="20"/>
        <w:szCs w:val="20"/>
      </w:rPr>
      <w:t xml:space="preserve">, </w:t>
    </w:r>
    <w:r>
      <w:rPr>
        <w:sz w:val="20"/>
        <w:szCs w:val="20"/>
      </w:rPr>
      <w:t xml:space="preserve">Fagus a.s. </w:t>
    </w:r>
    <w:r w:rsidR="00570C67" w:rsidRPr="00BA2050">
      <w:rPr>
        <w:sz w:val="20"/>
        <w:szCs w:val="20"/>
      </w:rPr>
      <w:t xml:space="preserve"> – </w:t>
    </w:r>
    <w:r>
      <w:rPr>
        <w:sz w:val="20"/>
        <w:szCs w:val="20"/>
      </w:rPr>
      <w:t>69</w:t>
    </w:r>
    <w:r w:rsidR="00570C67" w:rsidRPr="00BA2050">
      <w:rPr>
        <w:sz w:val="20"/>
        <w:szCs w:val="20"/>
      </w:rPr>
      <w:t>,</w:t>
    </w:r>
    <w:r>
      <w:rPr>
        <w:sz w:val="20"/>
        <w:szCs w:val="20"/>
      </w:rPr>
      <w:t>93</w:t>
    </w:r>
    <w:r w:rsidR="00570C67" w:rsidRPr="00BA2050">
      <w:rPr>
        <w:sz w:val="20"/>
        <w:szCs w:val="20"/>
      </w:rPr>
      <w:t xml:space="preserve"> kWp FVE</w:t>
    </w:r>
    <w:r w:rsidR="00570C67" w:rsidRPr="00BA2050">
      <w:rPr>
        <w:noProof/>
        <w:sz w:val="20"/>
        <w:szCs w:val="20"/>
        <w:lang w:eastAsia="cs-CZ" w:bidi="ar-SA"/>
      </w:rPr>
      <w:t xml:space="preserve"> </w:t>
    </w:r>
  </w:p>
  <w:p w14:paraId="3AF36AFE" w14:textId="77777777" w:rsidR="00570C67" w:rsidRDefault="007E51F0" w:rsidP="00815AAB">
    <w:pPr>
      <w:pStyle w:val="Zhlav"/>
      <w:jc w:val="right"/>
    </w:pPr>
    <w:r>
      <w:rPr>
        <w:noProof/>
        <w:lang w:eastAsia="cs-CZ" w:bidi="ar-SA"/>
      </w:rPr>
      <w:pict w14:anchorId="275C70FC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left:0;text-align:left;margin-left:-28pt;margin-top:.4pt;width:500pt;height:0;flip:x;z-index:251659264" o:connectortype="straigh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Num2"/>
    <w:lvl w:ilvl="0">
      <w:start w:val="1"/>
      <w:numFmt w:val="bullet"/>
      <w:lvlText w:val=""/>
      <w:lvlJc w:val="left"/>
      <w:pPr>
        <w:tabs>
          <w:tab w:val="num" w:pos="992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5"/>
    <w:multiLevelType w:val="singleLevel"/>
    <w:tmpl w:val="00000005"/>
    <w:lvl w:ilvl="0">
      <w:numFmt w:val="bullet"/>
      <w:lvlText w:val=""/>
      <w:lvlJc w:val="left"/>
      <w:pPr>
        <w:tabs>
          <w:tab w:val="num" w:pos="879"/>
        </w:tabs>
      </w:pPr>
      <w:rPr>
        <w:rFonts w:ascii="Symbol" w:hAnsi="Symbol"/>
      </w:rPr>
    </w:lvl>
  </w:abstractNum>
  <w:abstractNum w:abstractNumId="4" w15:restartNumberingAfterBreak="0">
    <w:nsid w:val="127D09DD"/>
    <w:multiLevelType w:val="hybridMultilevel"/>
    <w:tmpl w:val="B1F6CAD6"/>
    <w:lvl w:ilvl="0" w:tplc="00C6130A">
      <w:numFmt w:val="bullet"/>
      <w:lvlText w:val="-"/>
      <w:lvlJc w:val="left"/>
      <w:pPr>
        <w:tabs>
          <w:tab w:val="num" w:pos="3900"/>
        </w:tabs>
        <w:ind w:left="390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8220"/>
        </w:tabs>
        <w:ind w:left="8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8940"/>
        </w:tabs>
        <w:ind w:left="8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9660"/>
        </w:tabs>
        <w:ind w:left="9660" w:hanging="360"/>
      </w:pPr>
      <w:rPr>
        <w:rFonts w:ascii="Wingdings" w:hAnsi="Wingdings" w:hint="default"/>
      </w:rPr>
    </w:lvl>
  </w:abstractNum>
  <w:abstractNum w:abstractNumId="5" w15:restartNumberingAfterBreak="0">
    <w:nsid w:val="1DEC1367"/>
    <w:multiLevelType w:val="hybridMultilevel"/>
    <w:tmpl w:val="377AB094"/>
    <w:lvl w:ilvl="0" w:tplc="01FA3762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DB1EE3"/>
    <w:multiLevelType w:val="hybridMultilevel"/>
    <w:tmpl w:val="603427C4"/>
    <w:lvl w:ilvl="0" w:tplc="0405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4417FC8"/>
    <w:multiLevelType w:val="hybridMultilevel"/>
    <w:tmpl w:val="AD8A20F2"/>
    <w:lvl w:ilvl="0" w:tplc="EB56F7B6">
      <w:numFmt w:val="bullet"/>
      <w:lvlText w:val="-"/>
      <w:lvlJc w:val="left"/>
      <w:pPr>
        <w:ind w:left="1069" w:hanging="360"/>
      </w:pPr>
      <w:rPr>
        <w:rFonts w:ascii="Times New Roman" w:eastAsia="Lucida Sans Unicode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5F8248E4"/>
    <w:multiLevelType w:val="hybridMultilevel"/>
    <w:tmpl w:val="05166C70"/>
    <w:lvl w:ilvl="0" w:tplc="A6661524">
      <w:start w:val="1"/>
      <w:numFmt w:val="upperLetter"/>
      <w:lvlText w:val="%1."/>
      <w:lvlJc w:val="left"/>
      <w:pPr>
        <w:ind w:left="180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EFA4208"/>
    <w:multiLevelType w:val="hybridMultilevel"/>
    <w:tmpl w:val="CCEC1B10"/>
    <w:lvl w:ilvl="0" w:tplc="5418B2A4">
      <w:start w:val="3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1D44D3"/>
    <w:multiLevelType w:val="hybridMultilevel"/>
    <w:tmpl w:val="7012D3B0"/>
    <w:lvl w:ilvl="0" w:tplc="D6FC16D0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4"/>
  </w:num>
  <w:num w:numId="7">
    <w:abstractNumId w:val="7"/>
  </w:num>
  <w:num w:numId="8">
    <w:abstractNumId w:val="0"/>
  </w:num>
  <w:num w:numId="9">
    <w:abstractNumId w:val="5"/>
  </w:num>
  <w:num w:numId="10">
    <w:abstractNumId w:val="9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ln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51"/>
    <o:shapelayout v:ext="edit">
      <o:idmap v:ext="edit" data="2"/>
      <o:rules v:ext="edit">
        <o:r id="V:Rule3" type="connector" idref="#_x0000_s2050"/>
        <o:r id="V:Rule4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5A10"/>
    <w:rsid w:val="00031D1C"/>
    <w:rsid w:val="000455A1"/>
    <w:rsid w:val="00047619"/>
    <w:rsid w:val="00051587"/>
    <w:rsid w:val="0005334F"/>
    <w:rsid w:val="00053A43"/>
    <w:rsid w:val="00065C5F"/>
    <w:rsid w:val="00073F53"/>
    <w:rsid w:val="00080017"/>
    <w:rsid w:val="0009025B"/>
    <w:rsid w:val="000A1E37"/>
    <w:rsid w:val="000A2095"/>
    <w:rsid w:val="000A6350"/>
    <w:rsid w:val="000B4E3A"/>
    <w:rsid w:val="000C5C42"/>
    <w:rsid w:val="000D2F17"/>
    <w:rsid w:val="000D30D6"/>
    <w:rsid w:val="000D37EF"/>
    <w:rsid w:val="000E2C11"/>
    <w:rsid w:val="000F1A2C"/>
    <w:rsid w:val="000F4546"/>
    <w:rsid w:val="000F772D"/>
    <w:rsid w:val="00121C53"/>
    <w:rsid w:val="001241ED"/>
    <w:rsid w:val="0013501A"/>
    <w:rsid w:val="00152031"/>
    <w:rsid w:val="00152672"/>
    <w:rsid w:val="00153B79"/>
    <w:rsid w:val="00160A05"/>
    <w:rsid w:val="00167195"/>
    <w:rsid w:val="0017002D"/>
    <w:rsid w:val="00172F7E"/>
    <w:rsid w:val="001737BA"/>
    <w:rsid w:val="0018702A"/>
    <w:rsid w:val="001B4675"/>
    <w:rsid w:val="001B6EB5"/>
    <w:rsid w:val="001B73D0"/>
    <w:rsid w:val="001C137B"/>
    <w:rsid w:val="001C1F9A"/>
    <w:rsid w:val="001F6996"/>
    <w:rsid w:val="00202CDA"/>
    <w:rsid w:val="00202DA1"/>
    <w:rsid w:val="00210E79"/>
    <w:rsid w:val="00226FCD"/>
    <w:rsid w:val="00227E67"/>
    <w:rsid w:val="00230326"/>
    <w:rsid w:val="002305EF"/>
    <w:rsid w:val="002347E8"/>
    <w:rsid w:val="00234B29"/>
    <w:rsid w:val="0028750C"/>
    <w:rsid w:val="00292AF7"/>
    <w:rsid w:val="002A6E5C"/>
    <w:rsid w:val="002D0B75"/>
    <w:rsid w:val="002E360F"/>
    <w:rsid w:val="00333291"/>
    <w:rsid w:val="003402EE"/>
    <w:rsid w:val="00341810"/>
    <w:rsid w:val="003448E3"/>
    <w:rsid w:val="003451C1"/>
    <w:rsid w:val="003563AD"/>
    <w:rsid w:val="00362F7E"/>
    <w:rsid w:val="003659EF"/>
    <w:rsid w:val="00372006"/>
    <w:rsid w:val="003741AB"/>
    <w:rsid w:val="00374DB5"/>
    <w:rsid w:val="003755F5"/>
    <w:rsid w:val="0037585E"/>
    <w:rsid w:val="00383D51"/>
    <w:rsid w:val="00397D8C"/>
    <w:rsid w:val="003A43E1"/>
    <w:rsid w:val="003A734A"/>
    <w:rsid w:val="003B3093"/>
    <w:rsid w:val="003C1EE7"/>
    <w:rsid w:val="003E2B1F"/>
    <w:rsid w:val="003F0A8B"/>
    <w:rsid w:val="003F43AC"/>
    <w:rsid w:val="004001B5"/>
    <w:rsid w:val="00407300"/>
    <w:rsid w:val="0041207B"/>
    <w:rsid w:val="00433C7A"/>
    <w:rsid w:val="00434774"/>
    <w:rsid w:val="00435377"/>
    <w:rsid w:val="0043781D"/>
    <w:rsid w:val="00446F3B"/>
    <w:rsid w:val="004623CF"/>
    <w:rsid w:val="004717A3"/>
    <w:rsid w:val="004758F8"/>
    <w:rsid w:val="0049041C"/>
    <w:rsid w:val="00494299"/>
    <w:rsid w:val="004A0252"/>
    <w:rsid w:val="004C3A2C"/>
    <w:rsid w:val="004D4856"/>
    <w:rsid w:val="004D5AE4"/>
    <w:rsid w:val="004F0817"/>
    <w:rsid w:val="005014D5"/>
    <w:rsid w:val="005435AA"/>
    <w:rsid w:val="00557D5E"/>
    <w:rsid w:val="005708FB"/>
    <w:rsid w:val="00570C67"/>
    <w:rsid w:val="005B294E"/>
    <w:rsid w:val="005B2DF2"/>
    <w:rsid w:val="005F7D0A"/>
    <w:rsid w:val="00600457"/>
    <w:rsid w:val="00610D85"/>
    <w:rsid w:val="0062077E"/>
    <w:rsid w:val="0063000F"/>
    <w:rsid w:val="00647102"/>
    <w:rsid w:val="006540A9"/>
    <w:rsid w:val="00666B48"/>
    <w:rsid w:val="00690B8E"/>
    <w:rsid w:val="006A2356"/>
    <w:rsid w:val="006A79A8"/>
    <w:rsid w:val="006D0E2C"/>
    <w:rsid w:val="006D363D"/>
    <w:rsid w:val="006E50C6"/>
    <w:rsid w:val="006F0FDB"/>
    <w:rsid w:val="006F64E6"/>
    <w:rsid w:val="007005F4"/>
    <w:rsid w:val="007117AD"/>
    <w:rsid w:val="00713757"/>
    <w:rsid w:val="0071685D"/>
    <w:rsid w:val="00721353"/>
    <w:rsid w:val="0072306E"/>
    <w:rsid w:val="007313A8"/>
    <w:rsid w:val="00732D54"/>
    <w:rsid w:val="00747135"/>
    <w:rsid w:val="00751D53"/>
    <w:rsid w:val="007630A4"/>
    <w:rsid w:val="0077493B"/>
    <w:rsid w:val="007872E3"/>
    <w:rsid w:val="00797649"/>
    <w:rsid w:val="007A090E"/>
    <w:rsid w:val="007C32D6"/>
    <w:rsid w:val="007D2908"/>
    <w:rsid w:val="007D346A"/>
    <w:rsid w:val="007D432F"/>
    <w:rsid w:val="007E16AC"/>
    <w:rsid w:val="007E2A36"/>
    <w:rsid w:val="007E2F5C"/>
    <w:rsid w:val="007E51F0"/>
    <w:rsid w:val="007E6A39"/>
    <w:rsid w:val="007E7EC8"/>
    <w:rsid w:val="007F629E"/>
    <w:rsid w:val="00815AAB"/>
    <w:rsid w:val="008170D9"/>
    <w:rsid w:val="00832879"/>
    <w:rsid w:val="00834847"/>
    <w:rsid w:val="00841985"/>
    <w:rsid w:val="00854284"/>
    <w:rsid w:val="00857C39"/>
    <w:rsid w:val="008674DC"/>
    <w:rsid w:val="0087120D"/>
    <w:rsid w:val="00875998"/>
    <w:rsid w:val="00887D55"/>
    <w:rsid w:val="0089152A"/>
    <w:rsid w:val="008933F9"/>
    <w:rsid w:val="008A5DD3"/>
    <w:rsid w:val="008D3084"/>
    <w:rsid w:val="008D4D07"/>
    <w:rsid w:val="008E1D87"/>
    <w:rsid w:val="008E35BE"/>
    <w:rsid w:val="00900CC3"/>
    <w:rsid w:val="0092699B"/>
    <w:rsid w:val="00926BA6"/>
    <w:rsid w:val="009444EA"/>
    <w:rsid w:val="00947C50"/>
    <w:rsid w:val="00956D1F"/>
    <w:rsid w:val="00965A10"/>
    <w:rsid w:val="00974FAA"/>
    <w:rsid w:val="009850E8"/>
    <w:rsid w:val="0099095C"/>
    <w:rsid w:val="009928C1"/>
    <w:rsid w:val="009948A7"/>
    <w:rsid w:val="009A05EC"/>
    <w:rsid w:val="009A2900"/>
    <w:rsid w:val="009A490E"/>
    <w:rsid w:val="009A7496"/>
    <w:rsid w:val="009D0D5C"/>
    <w:rsid w:val="009D3227"/>
    <w:rsid w:val="009D790B"/>
    <w:rsid w:val="00A03FCC"/>
    <w:rsid w:val="00A2121F"/>
    <w:rsid w:val="00A3084C"/>
    <w:rsid w:val="00A503C7"/>
    <w:rsid w:val="00A5515E"/>
    <w:rsid w:val="00A56562"/>
    <w:rsid w:val="00A57BCF"/>
    <w:rsid w:val="00A7348F"/>
    <w:rsid w:val="00A774C4"/>
    <w:rsid w:val="00A825F3"/>
    <w:rsid w:val="00A94C0B"/>
    <w:rsid w:val="00AA141C"/>
    <w:rsid w:val="00AA7398"/>
    <w:rsid w:val="00AA7E78"/>
    <w:rsid w:val="00AB162D"/>
    <w:rsid w:val="00AB1E90"/>
    <w:rsid w:val="00AB230B"/>
    <w:rsid w:val="00AB4847"/>
    <w:rsid w:val="00AC6220"/>
    <w:rsid w:val="00AD6060"/>
    <w:rsid w:val="00AD6178"/>
    <w:rsid w:val="00AD70D5"/>
    <w:rsid w:val="00AE5272"/>
    <w:rsid w:val="00AF4A55"/>
    <w:rsid w:val="00AF6309"/>
    <w:rsid w:val="00B1181B"/>
    <w:rsid w:val="00B14F19"/>
    <w:rsid w:val="00B249CE"/>
    <w:rsid w:val="00B436EF"/>
    <w:rsid w:val="00B46A1F"/>
    <w:rsid w:val="00B500B6"/>
    <w:rsid w:val="00B71B32"/>
    <w:rsid w:val="00B83836"/>
    <w:rsid w:val="00B86F0D"/>
    <w:rsid w:val="00B959CB"/>
    <w:rsid w:val="00BA11EB"/>
    <w:rsid w:val="00BA2050"/>
    <w:rsid w:val="00BA340E"/>
    <w:rsid w:val="00BA4BA6"/>
    <w:rsid w:val="00BB3253"/>
    <w:rsid w:val="00BB412D"/>
    <w:rsid w:val="00BB49C1"/>
    <w:rsid w:val="00BC5E18"/>
    <w:rsid w:val="00BC7DDD"/>
    <w:rsid w:val="00BD5F84"/>
    <w:rsid w:val="00BD695E"/>
    <w:rsid w:val="00BE0019"/>
    <w:rsid w:val="00BF3E32"/>
    <w:rsid w:val="00C0293C"/>
    <w:rsid w:val="00C02AB2"/>
    <w:rsid w:val="00C06EDC"/>
    <w:rsid w:val="00C16C36"/>
    <w:rsid w:val="00C2194B"/>
    <w:rsid w:val="00C32CF4"/>
    <w:rsid w:val="00C40A71"/>
    <w:rsid w:val="00C40FF3"/>
    <w:rsid w:val="00C45401"/>
    <w:rsid w:val="00C542E9"/>
    <w:rsid w:val="00C625E7"/>
    <w:rsid w:val="00C639B7"/>
    <w:rsid w:val="00C7487B"/>
    <w:rsid w:val="00C85099"/>
    <w:rsid w:val="00C87BB1"/>
    <w:rsid w:val="00C92185"/>
    <w:rsid w:val="00CA7931"/>
    <w:rsid w:val="00CC2E7A"/>
    <w:rsid w:val="00CC5C50"/>
    <w:rsid w:val="00CE41D0"/>
    <w:rsid w:val="00CE580A"/>
    <w:rsid w:val="00CE6FD6"/>
    <w:rsid w:val="00D013CD"/>
    <w:rsid w:val="00D0495C"/>
    <w:rsid w:val="00D053AF"/>
    <w:rsid w:val="00D21526"/>
    <w:rsid w:val="00D46EB5"/>
    <w:rsid w:val="00D57113"/>
    <w:rsid w:val="00D75182"/>
    <w:rsid w:val="00D75A77"/>
    <w:rsid w:val="00D85571"/>
    <w:rsid w:val="00DB1AB1"/>
    <w:rsid w:val="00DB2629"/>
    <w:rsid w:val="00DC6608"/>
    <w:rsid w:val="00DC7D04"/>
    <w:rsid w:val="00DE0A96"/>
    <w:rsid w:val="00DE1CCC"/>
    <w:rsid w:val="00DF7847"/>
    <w:rsid w:val="00E03761"/>
    <w:rsid w:val="00E20F1C"/>
    <w:rsid w:val="00E54A7C"/>
    <w:rsid w:val="00E93201"/>
    <w:rsid w:val="00E96623"/>
    <w:rsid w:val="00E9752D"/>
    <w:rsid w:val="00EA2D9D"/>
    <w:rsid w:val="00EC4AE5"/>
    <w:rsid w:val="00ED1AA2"/>
    <w:rsid w:val="00ED6B51"/>
    <w:rsid w:val="00EE64B6"/>
    <w:rsid w:val="00EF18FD"/>
    <w:rsid w:val="00EF1EA1"/>
    <w:rsid w:val="00EF526B"/>
    <w:rsid w:val="00F02330"/>
    <w:rsid w:val="00F0446F"/>
    <w:rsid w:val="00F279FA"/>
    <w:rsid w:val="00F30383"/>
    <w:rsid w:val="00F32330"/>
    <w:rsid w:val="00F423D1"/>
    <w:rsid w:val="00F45BD0"/>
    <w:rsid w:val="00F5187C"/>
    <w:rsid w:val="00F52578"/>
    <w:rsid w:val="00F55305"/>
    <w:rsid w:val="00F55AE2"/>
    <w:rsid w:val="00F71B3D"/>
    <w:rsid w:val="00F726FE"/>
    <w:rsid w:val="00F80E5B"/>
    <w:rsid w:val="00F912C8"/>
    <w:rsid w:val="00FA5815"/>
    <w:rsid w:val="00FB2559"/>
    <w:rsid w:val="00FC2906"/>
    <w:rsid w:val="00FC75FB"/>
    <w:rsid w:val="00FD3193"/>
    <w:rsid w:val="00FE090F"/>
    <w:rsid w:val="00FE2F30"/>
    <w:rsid w:val="00FF60E2"/>
    <w:rsid w:val="00FF6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oNotEmbedSmartTags/>
  <w:decimalSymbol w:val=","/>
  <w:listSeparator w:val=";"/>
  <w14:docId w14:val="3E4A4A2F"/>
  <w15:docId w15:val="{8A974799-137E-4179-A397-D7497D89A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717A3"/>
    <w:pPr>
      <w:widowControl w:val="0"/>
      <w:suppressAutoHyphens/>
    </w:pPr>
    <w:rPr>
      <w:rFonts w:eastAsia="Lucida Sans Unicode" w:cs="Mangal"/>
      <w:kern w:val="1"/>
      <w:sz w:val="24"/>
      <w:szCs w:val="24"/>
      <w:lang w:eastAsia="hi-IN" w:bidi="hi-IN"/>
    </w:rPr>
  </w:style>
  <w:style w:type="paragraph" w:styleId="Nadpis1">
    <w:name w:val="heading 1"/>
    <w:basedOn w:val="Normln"/>
    <w:next w:val="Zkladntext"/>
    <w:qFormat/>
    <w:rsid w:val="004717A3"/>
    <w:pPr>
      <w:keepNext/>
      <w:tabs>
        <w:tab w:val="left" w:pos="0"/>
      </w:tabs>
      <w:spacing w:before="240" w:after="60"/>
      <w:outlineLvl w:val="0"/>
    </w:pPr>
    <w:rPr>
      <w:rFonts w:ascii="Arial Black" w:hAnsi="Arial Black"/>
      <w:bCs/>
      <w:lang w:val="en-US"/>
    </w:rPr>
  </w:style>
  <w:style w:type="paragraph" w:styleId="Nadpis2">
    <w:name w:val="heading 2"/>
    <w:basedOn w:val="Normln"/>
    <w:next w:val="Zkladntext"/>
    <w:qFormat/>
    <w:rsid w:val="004717A3"/>
    <w:pPr>
      <w:keepNext/>
      <w:numPr>
        <w:ilvl w:val="1"/>
        <w:numId w:val="1"/>
      </w:numPr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BC5E18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5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Standardnpsmoodstavce1">
    <w:name w:val="Standardní písmo odstavce1"/>
    <w:rsid w:val="004717A3"/>
  </w:style>
  <w:style w:type="character" w:customStyle="1" w:styleId="Nadpis2Char">
    <w:name w:val="Nadpis 2 Char"/>
    <w:rsid w:val="004717A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Zkladntextodsazen2Char">
    <w:name w:val="Základní text odsazený 2 Char"/>
    <w:rsid w:val="004717A3"/>
    <w:rPr>
      <w:rFonts w:eastAsia="Lucida Sans Unicode"/>
      <w:sz w:val="24"/>
      <w:szCs w:val="24"/>
    </w:rPr>
  </w:style>
  <w:style w:type="character" w:customStyle="1" w:styleId="TextbublinyChar">
    <w:name w:val="Text bubliny Char"/>
    <w:rsid w:val="004717A3"/>
    <w:rPr>
      <w:rFonts w:ascii="Tahoma" w:eastAsia="Lucida Sans Unicode" w:hAnsi="Tahoma" w:cs="Tahoma"/>
      <w:sz w:val="16"/>
      <w:szCs w:val="16"/>
    </w:rPr>
  </w:style>
  <w:style w:type="character" w:styleId="Siln">
    <w:name w:val="Strong"/>
    <w:uiPriority w:val="22"/>
    <w:qFormat/>
    <w:rsid w:val="004717A3"/>
    <w:rPr>
      <w:b/>
      <w:bCs/>
    </w:rPr>
  </w:style>
  <w:style w:type="character" w:customStyle="1" w:styleId="apple-style-span">
    <w:name w:val="apple-style-span"/>
    <w:basedOn w:val="Standardnpsmoodstavce1"/>
    <w:rsid w:val="004717A3"/>
  </w:style>
  <w:style w:type="character" w:customStyle="1" w:styleId="ListLabel1">
    <w:name w:val="ListLabel 1"/>
    <w:rsid w:val="004717A3"/>
    <w:rPr>
      <w:rFonts w:eastAsia="Lucida Sans Unicode" w:cs="Times New Roman"/>
    </w:rPr>
  </w:style>
  <w:style w:type="character" w:customStyle="1" w:styleId="ListLabel2">
    <w:name w:val="ListLabel 2"/>
    <w:rsid w:val="004717A3"/>
    <w:rPr>
      <w:rFonts w:cs="Courier New"/>
    </w:rPr>
  </w:style>
  <w:style w:type="paragraph" w:customStyle="1" w:styleId="Nadpis">
    <w:name w:val="Nadpis"/>
    <w:basedOn w:val="Normln"/>
    <w:next w:val="Zkladntext"/>
    <w:rsid w:val="004717A3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Zkladntext">
    <w:name w:val="Body Text"/>
    <w:basedOn w:val="Normln"/>
    <w:rsid w:val="004717A3"/>
    <w:pPr>
      <w:spacing w:after="120"/>
    </w:pPr>
  </w:style>
  <w:style w:type="paragraph" w:styleId="Seznam">
    <w:name w:val="List"/>
    <w:basedOn w:val="Zkladntext"/>
    <w:rsid w:val="004717A3"/>
    <w:rPr>
      <w:rFonts w:cs="Tahoma"/>
    </w:rPr>
  </w:style>
  <w:style w:type="paragraph" w:customStyle="1" w:styleId="Popisek">
    <w:name w:val="Popisek"/>
    <w:basedOn w:val="Normln"/>
    <w:rsid w:val="004717A3"/>
    <w:pPr>
      <w:suppressLineNumbers/>
      <w:spacing w:before="120" w:after="120"/>
    </w:pPr>
    <w:rPr>
      <w:rFonts w:cs="Tahoma"/>
      <w:i/>
      <w:iCs/>
    </w:rPr>
  </w:style>
  <w:style w:type="paragraph" w:customStyle="1" w:styleId="Rejstk">
    <w:name w:val="Rejstřík"/>
    <w:basedOn w:val="Normln"/>
    <w:rsid w:val="004717A3"/>
    <w:pPr>
      <w:suppressLineNumbers/>
    </w:pPr>
    <w:rPr>
      <w:rFonts w:cs="Tahoma"/>
    </w:rPr>
  </w:style>
  <w:style w:type="paragraph" w:customStyle="1" w:styleId="Uvod">
    <w:name w:val="Uvod"/>
    <w:basedOn w:val="Nadpis1"/>
    <w:rsid w:val="004717A3"/>
    <w:pPr>
      <w:tabs>
        <w:tab w:val="clear" w:pos="0"/>
      </w:tabs>
      <w:spacing w:before="120" w:line="240" w:lineRule="atLeast"/>
    </w:pPr>
  </w:style>
  <w:style w:type="paragraph" w:customStyle="1" w:styleId="Normln1">
    <w:name w:val="Normální1"/>
    <w:basedOn w:val="Normln"/>
    <w:rsid w:val="004717A3"/>
    <w:rPr>
      <w:color w:val="000000"/>
    </w:rPr>
  </w:style>
  <w:style w:type="paragraph" w:styleId="Zhlav">
    <w:name w:val="header"/>
    <w:basedOn w:val="Normln"/>
    <w:link w:val="ZhlavChar"/>
    <w:uiPriority w:val="99"/>
    <w:rsid w:val="004717A3"/>
    <w:pPr>
      <w:widowControl/>
      <w:suppressLineNumbers/>
      <w:tabs>
        <w:tab w:val="center" w:pos="4536"/>
        <w:tab w:val="right" w:pos="9072"/>
      </w:tabs>
      <w:suppressAutoHyphens w:val="0"/>
    </w:pPr>
    <w:rPr>
      <w:rFonts w:ascii="Arial" w:eastAsia="Times New Roman" w:hAnsi="Arial"/>
    </w:rPr>
  </w:style>
  <w:style w:type="paragraph" w:styleId="Zpat">
    <w:name w:val="footer"/>
    <w:basedOn w:val="Normln"/>
    <w:link w:val="ZpatChar"/>
    <w:uiPriority w:val="99"/>
    <w:rsid w:val="004717A3"/>
    <w:pPr>
      <w:widowControl/>
      <w:suppressLineNumbers/>
      <w:tabs>
        <w:tab w:val="center" w:pos="4536"/>
        <w:tab w:val="right" w:pos="9072"/>
      </w:tabs>
      <w:suppressAutoHyphens w:val="0"/>
    </w:pPr>
    <w:rPr>
      <w:rFonts w:ascii="Arial" w:eastAsia="Times New Roman" w:hAnsi="Arial"/>
    </w:rPr>
  </w:style>
  <w:style w:type="paragraph" w:customStyle="1" w:styleId="Zkladntext21">
    <w:name w:val="Základní text 21"/>
    <w:basedOn w:val="Normln"/>
    <w:rsid w:val="004717A3"/>
    <w:rPr>
      <w:rFonts w:ascii="Arial" w:hAnsi="Arial" w:cs="Arial"/>
      <w:b/>
      <w:bCs/>
      <w:color w:val="FF0000"/>
    </w:rPr>
  </w:style>
  <w:style w:type="paragraph" w:customStyle="1" w:styleId="Zkladntextodsazen21">
    <w:name w:val="Základní text odsazený 21"/>
    <w:basedOn w:val="Normln"/>
    <w:rsid w:val="004717A3"/>
    <w:pPr>
      <w:spacing w:after="120" w:line="480" w:lineRule="auto"/>
      <w:ind w:left="283"/>
    </w:pPr>
  </w:style>
  <w:style w:type="paragraph" w:customStyle="1" w:styleId="Odstavecseseznamem1">
    <w:name w:val="Odstavec se seznamem1"/>
    <w:basedOn w:val="Normln"/>
    <w:rsid w:val="004717A3"/>
    <w:pPr>
      <w:ind w:left="720"/>
    </w:pPr>
  </w:style>
  <w:style w:type="paragraph" w:customStyle="1" w:styleId="Textbubliny1">
    <w:name w:val="Text bubliny1"/>
    <w:basedOn w:val="Normln"/>
    <w:rsid w:val="004717A3"/>
    <w:rPr>
      <w:rFonts w:ascii="Tahoma" w:hAnsi="Tahoma" w:cs="Tahoma"/>
      <w:sz w:val="16"/>
      <w:szCs w:val="16"/>
    </w:rPr>
  </w:style>
  <w:style w:type="paragraph" w:styleId="Zkladntextodsazen2">
    <w:name w:val="Body Text Indent 2"/>
    <w:basedOn w:val="Normln"/>
    <w:link w:val="Zkladntextodsazen2Char1"/>
    <w:uiPriority w:val="99"/>
    <w:semiHidden/>
    <w:unhideWhenUsed/>
    <w:rsid w:val="001241ED"/>
    <w:pPr>
      <w:spacing w:after="120" w:line="480" w:lineRule="auto"/>
      <w:ind w:left="283"/>
    </w:pPr>
    <w:rPr>
      <w:szCs w:val="21"/>
    </w:rPr>
  </w:style>
  <w:style w:type="character" w:customStyle="1" w:styleId="Zkladntextodsazen2Char1">
    <w:name w:val="Základní text odsazený 2 Char1"/>
    <w:link w:val="Zkladntextodsazen2"/>
    <w:uiPriority w:val="99"/>
    <w:semiHidden/>
    <w:rsid w:val="001241ED"/>
    <w:rPr>
      <w:rFonts w:eastAsia="Lucida Sans Unicode" w:cs="Mangal"/>
      <w:kern w:val="1"/>
      <w:sz w:val="24"/>
      <w:szCs w:val="21"/>
      <w:lang w:eastAsia="hi-IN" w:bidi="hi-IN"/>
    </w:rPr>
  </w:style>
  <w:style w:type="character" w:customStyle="1" w:styleId="ZhlavChar">
    <w:name w:val="Záhlaví Char"/>
    <w:link w:val="Zhlav"/>
    <w:uiPriority w:val="99"/>
    <w:rsid w:val="00797649"/>
    <w:rPr>
      <w:rFonts w:ascii="Arial" w:hAnsi="Arial" w:cs="Mangal"/>
      <w:kern w:val="1"/>
      <w:sz w:val="24"/>
      <w:szCs w:val="24"/>
      <w:lang w:eastAsia="hi-IN" w:bidi="hi-IN"/>
    </w:rPr>
  </w:style>
  <w:style w:type="paragraph" w:styleId="Textbubliny">
    <w:name w:val="Balloon Text"/>
    <w:basedOn w:val="Normln"/>
    <w:link w:val="TextbublinyChar1"/>
    <w:uiPriority w:val="99"/>
    <w:semiHidden/>
    <w:unhideWhenUsed/>
    <w:rsid w:val="00797649"/>
    <w:rPr>
      <w:rFonts w:ascii="Tahoma" w:hAnsi="Tahoma"/>
      <w:sz w:val="16"/>
      <w:szCs w:val="14"/>
    </w:rPr>
  </w:style>
  <w:style w:type="character" w:customStyle="1" w:styleId="TextbublinyChar1">
    <w:name w:val="Text bubliny Char1"/>
    <w:link w:val="Textbubliny"/>
    <w:uiPriority w:val="99"/>
    <w:semiHidden/>
    <w:rsid w:val="00797649"/>
    <w:rPr>
      <w:rFonts w:ascii="Tahoma" w:eastAsia="Lucida Sans Unicode" w:hAnsi="Tahoma" w:cs="Mangal"/>
      <w:kern w:val="1"/>
      <w:sz w:val="16"/>
      <w:szCs w:val="14"/>
      <w:lang w:eastAsia="hi-IN" w:bidi="hi-IN"/>
    </w:rPr>
  </w:style>
  <w:style w:type="character" w:customStyle="1" w:styleId="Nadpis4Char">
    <w:name w:val="Nadpis 4 Char"/>
    <w:link w:val="Nadpis4"/>
    <w:uiPriority w:val="9"/>
    <w:semiHidden/>
    <w:rsid w:val="00BC5E18"/>
    <w:rPr>
      <w:rFonts w:ascii="Calibri" w:eastAsia="Times New Roman" w:hAnsi="Calibri" w:cs="Mangal"/>
      <w:b/>
      <w:bCs/>
      <w:kern w:val="1"/>
      <w:sz w:val="28"/>
      <w:szCs w:val="25"/>
      <w:lang w:eastAsia="hi-IN" w:bidi="hi-IN"/>
    </w:rPr>
  </w:style>
  <w:style w:type="paragraph" w:styleId="Textvbloku">
    <w:name w:val="Block Text"/>
    <w:basedOn w:val="Normln"/>
    <w:rsid w:val="00BC5E18"/>
    <w:pPr>
      <w:widowControl/>
      <w:tabs>
        <w:tab w:val="left" w:pos="1560"/>
        <w:tab w:val="left" w:pos="2127"/>
        <w:tab w:val="left" w:pos="3969"/>
      </w:tabs>
      <w:suppressAutoHyphens w:val="0"/>
      <w:ind w:left="2836" w:right="-284" w:hanging="2835"/>
    </w:pPr>
    <w:rPr>
      <w:rFonts w:eastAsia="Times New Roman" w:cs="Times New Roman"/>
      <w:kern w:val="0"/>
      <w:sz w:val="22"/>
      <w:szCs w:val="20"/>
      <w:lang w:eastAsia="cs-CZ" w:bidi="ar-SA"/>
    </w:rPr>
  </w:style>
  <w:style w:type="paragraph" w:styleId="Odstavecseseznamem">
    <w:name w:val="List Paragraph"/>
    <w:basedOn w:val="Normln"/>
    <w:uiPriority w:val="34"/>
    <w:qFormat/>
    <w:rsid w:val="00C7487B"/>
    <w:pPr>
      <w:ind w:left="708"/>
    </w:pPr>
    <w:rPr>
      <w:szCs w:val="21"/>
    </w:rPr>
  </w:style>
  <w:style w:type="paragraph" w:customStyle="1" w:styleId="nadpis1titulnilist">
    <w:name w:val="nadpis 1 titulni list"/>
    <w:basedOn w:val="Normln"/>
    <w:link w:val="nadpis1titulnilistChar"/>
    <w:autoRedefine/>
    <w:qFormat/>
    <w:rsid w:val="00D75182"/>
    <w:pPr>
      <w:widowControl/>
      <w:suppressAutoHyphens w:val="0"/>
      <w:spacing w:before="2880"/>
      <w:contextualSpacing/>
      <w:jc w:val="center"/>
    </w:pPr>
    <w:rPr>
      <w:rFonts w:ascii="Arial" w:eastAsia="Calibri" w:hAnsi="Arial" w:cs="Arial"/>
      <w:b/>
      <w:i/>
      <w:kern w:val="0"/>
      <w:sz w:val="36"/>
      <w:szCs w:val="36"/>
      <w:lang w:eastAsia="en-US" w:bidi="ar-SA"/>
    </w:rPr>
  </w:style>
  <w:style w:type="paragraph" w:customStyle="1" w:styleId="nadpis2titulnlist">
    <w:name w:val="nadpis 2 titulní list"/>
    <w:basedOn w:val="soubor"/>
    <w:next w:val="nadpis1titulnilist"/>
    <w:link w:val="nadpis2titulnlistChar"/>
    <w:autoRedefine/>
    <w:qFormat/>
    <w:rsid w:val="00D75182"/>
    <w:pPr>
      <w:tabs>
        <w:tab w:val="center" w:pos="4536"/>
      </w:tabs>
      <w:spacing w:before="1440"/>
    </w:pPr>
    <w:rPr>
      <w:rFonts w:ascii="Arial" w:hAnsi="Arial" w:cs="Arial"/>
      <w:b/>
      <w:i/>
      <w:sz w:val="44"/>
      <w:szCs w:val="44"/>
      <w:lang w:eastAsia="en-US"/>
    </w:rPr>
  </w:style>
  <w:style w:type="character" w:customStyle="1" w:styleId="nadpis1titulnilistChar">
    <w:name w:val="nadpis 1 titulni list Char"/>
    <w:basedOn w:val="Standardnpsmoodstavce"/>
    <w:link w:val="nadpis1titulnilist"/>
    <w:rsid w:val="00D75182"/>
    <w:rPr>
      <w:rFonts w:ascii="Arial" w:eastAsia="Calibri" w:hAnsi="Arial" w:cs="Arial"/>
      <w:b/>
      <w:i/>
      <w:sz w:val="36"/>
      <w:szCs w:val="36"/>
      <w:lang w:eastAsia="en-US"/>
    </w:rPr>
  </w:style>
  <w:style w:type="paragraph" w:customStyle="1" w:styleId="nazevstavby">
    <w:name w:val="nazev stavby"/>
    <w:basedOn w:val="Normln"/>
    <w:link w:val="nazevstavbyChar"/>
    <w:autoRedefine/>
    <w:qFormat/>
    <w:rsid w:val="00D75182"/>
    <w:pPr>
      <w:widowControl/>
      <w:suppressAutoHyphens w:val="0"/>
      <w:contextualSpacing/>
      <w:jc w:val="center"/>
    </w:pPr>
    <w:rPr>
      <w:rFonts w:ascii="Arial Narrow" w:eastAsia="Calibri" w:hAnsi="Arial Narrow" w:cs="Times New Roman"/>
      <w:kern w:val="0"/>
      <w:sz w:val="32"/>
      <w:szCs w:val="32"/>
      <w:lang w:eastAsia="cs-CZ" w:bidi="ar-SA"/>
    </w:rPr>
  </w:style>
  <w:style w:type="character" w:customStyle="1" w:styleId="nadpis2titulnlistChar">
    <w:name w:val="nadpis 2 titulní list Char"/>
    <w:basedOn w:val="ZhlavChar"/>
    <w:link w:val="nadpis2titulnlist"/>
    <w:rsid w:val="00D75182"/>
    <w:rPr>
      <w:rFonts w:ascii="Arial" w:eastAsia="Calibri" w:hAnsi="Arial" w:cs="Arial"/>
      <w:b/>
      <w:i/>
      <w:kern w:val="1"/>
      <w:sz w:val="44"/>
      <w:szCs w:val="44"/>
      <w:lang w:eastAsia="en-US" w:bidi="hi-IN"/>
    </w:rPr>
  </w:style>
  <w:style w:type="paragraph" w:customStyle="1" w:styleId="soubor">
    <w:name w:val="soubor"/>
    <w:basedOn w:val="Normln"/>
    <w:link w:val="souborChar"/>
    <w:autoRedefine/>
    <w:qFormat/>
    <w:rsid w:val="00D75182"/>
    <w:pPr>
      <w:widowControl/>
      <w:suppressAutoHyphens w:val="0"/>
      <w:contextualSpacing/>
      <w:jc w:val="center"/>
    </w:pPr>
    <w:rPr>
      <w:rFonts w:ascii="Arial Narrow" w:eastAsia="Calibri" w:hAnsi="Arial Narrow" w:cs="Times New Roman"/>
      <w:kern w:val="0"/>
      <w:sz w:val="28"/>
      <w:szCs w:val="28"/>
      <w:lang w:eastAsia="cs-CZ" w:bidi="ar-SA"/>
    </w:rPr>
  </w:style>
  <w:style w:type="character" w:customStyle="1" w:styleId="nazevstavbyChar">
    <w:name w:val="nazev stavby Char"/>
    <w:basedOn w:val="Standardnpsmoodstavce"/>
    <w:link w:val="nazevstavby"/>
    <w:rsid w:val="00D75182"/>
    <w:rPr>
      <w:rFonts w:ascii="Arial Narrow" w:eastAsia="Calibri" w:hAnsi="Arial Narrow"/>
      <w:sz w:val="32"/>
      <w:szCs w:val="32"/>
    </w:rPr>
  </w:style>
  <w:style w:type="paragraph" w:customStyle="1" w:styleId="adresafirmyvraztku">
    <w:name w:val="adresa firmy v razítku"/>
    <w:basedOn w:val="Normln"/>
    <w:link w:val="adresafirmyvraztkuChar"/>
    <w:qFormat/>
    <w:rsid w:val="00D75182"/>
    <w:pPr>
      <w:widowControl/>
      <w:suppressAutoHyphens w:val="0"/>
      <w:contextualSpacing/>
      <w:jc w:val="center"/>
    </w:pPr>
    <w:rPr>
      <w:rFonts w:ascii="Calibri" w:eastAsia="Calibri" w:hAnsi="Calibri" w:cs="Times New Roman"/>
      <w:color w:val="000000"/>
      <w:kern w:val="0"/>
      <w:sz w:val="14"/>
      <w:szCs w:val="14"/>
      <w:lang w:val="en-US" w:eastAsia="en-US" w:bidi="ar-SA"/>
    </w:rPr>
  </w:style>
  <w:style w:type="character" w:customStyle="1" w:styleId="souborChar">
    <w:name w:val="soubor Char"/>
    <w:basedOn w:val="Standardnpsmoodstavce"/>
    <w:link w:val="soubor"/>
    <w:rsid w:val="00D75182"/>
    <w:rPr>
      <w:rFonts w:ascii="Arial Narrow" w:eastAsia="Calibri" w:hAnsi="Arial Narrow"/>
      <w:sz w:val="28"/>
      <w:szCs w:val="28"/>
    </w:rPr>
  </w:style>
  <w:style w:type="character" w:customStyle="1" w:styleId="adresafirmyvraztkuChar">
    <w:name w:val="adresa firmy v razítku Char"/>
    <w:basedOn w:val="Standardnpsmoodstavce"/>
    <w:link w:val="adresafirmyvraztku"/>
    <w:rsid w:val="00D75182"/>
    <w:rPr>
      <w:rFonts w:ascii="Calibri" w:eastAsia="Calibri" w:hAnsi="Calibri"/>
      <w:color w:val="000000"/>
      <w:sz w:val="14"/>
      <w:szCs w:val="14"/>
      <w:lang w:val="en-US" w:eastAsia="en-US"/>
    </w:rPr>
  </w:style>
  <w:style w:type="paragraph" w:customStyle="1" w:styleId="nadpis3titulnlist">
    <w:name w:val="nadpis 3 titulní list"/>
    <w:basedOn w:val="nadpis2titulnlist"/>
    <w:link w:val="nadpis3titulnlistChar"/>
    <w:autoRedefine/>
    <w:qFormat/>
    <w:rsid w:val="00FC2906"/>
    <w:pPr>
      <w:spacing w:after="240"/>
      <w:contextualSpacing w:val="0"/>
    </w:pPr>
    <w:rPr>
      <w:iCs/>
      <w:sz w:val="52"/>
      <w:szCs w:val="52"/>
      <w:u w:val="single"/>
    </w:rPr>
  </w:style>
  <w:style w:type="character" w:customStyle="1" w:styleId="nadpis3titulnlistChar">
    <w:name w:val="nadpis 3 titulní list Char"/>
    <w:basedOn w:val="nadpis2titulnlistChar"/>
    <w:link w:val="nadpis3titulnlist"/>
    <w:rsid w:val="00FC2906"/>
    <w:rPr>
      <w:rFonts w:ascii="Arial" w:eastAsia="Calibri" w:hAnsi="Arial" w:cs="Arial"/>
      <w:b/>
      <w:i/>
      <w:iCs/>
      <w:kern w:val="1"/>
      <w:sz w:val="52"/>
      <w:szCs w:val="52"/>
      <w:u w:val="single"/>
      <w:lang w:eastAsia="en-US" w:bidi="hi-IN"/>
    </w:rPr>
  </w:style>
  <w:style w:type="character" w:customStyle="1" w:styleId="ZpatChar">
    <w:name w:val="Zápatí Char"/>
    <w:basedOn w:val="Standardnpsmoodstavce"/>
    <w:link w:val="Zpat"/>
    <w:uiPriority w:val="99"/>
    <w:rsid w:val="00D75182"/>
    <w:rPr>
      <w:rFonts w:ascii="Arial" w:hAnsi="Arial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63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8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66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7604BA78F8A84A9D2588193405ACBF" ma:contentTypeVersion="13" ma:contentTypeDescription="Vytvoří nový dokument" ma:contentTypeScope="" ma:versionID="30b1ee5c3e800ed90dd94c9001433e97">
  <xsd:schema xmlns:xsd="http://www.w3.org/2001/XMLSchema" xmlns:xs="http://www.w3.org/2001/XMLSchema" xmlns:p="http://schemas.microsoft.com/office/2006/metadata/properties" xmlns:ns2="3ab1c740-3bbc-4ce6-a8d8-2ce35afcb067" xmlns:ns3="aa21e6c3-bc1f-42a2-8182-09e22ba740bb" targetNamespace="http://schemas.microsoft.com/office/2006/metadata/properties" ma:root="true" ma:fieldsID="3659ad00e5aed67d50c558ee97b7064c" ns2:_="" ns3:_="">
    <xsd:import namespace="3ab1c740-3bbc-4ce6-a8d8-2ce35afcb067"/>
    <xsd:import namespace="aa21e6c3-bc1f-42a2-8182-09e22ba740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b1c740-3bbc-4ce6-a8d8-2ce35afcb0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21e6c3-bc1f-42a2-8182-09e22ba740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230AB-47DE-43D4-A2AB-85DE53A9A6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b1c740-3bbc-4ce6-a8d8-2ce35afcb067"/>
    <ds:schemaRef ds:uri="aa21e6c3-bc1f-42a2-8182-09e22ba740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45C16A-2C89-4014-8666-8134AE6A64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296D06-A422-46C3-87E5-D6B7590F83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2FFB518-0171-475D-B3C1-A81763552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370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Akce:</vt:lpstr>
    </vt:vector>
  </TitlesOfParts>
  <Company>Hewlett-Packard Company</Company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Akce:</dc:title>
  <dc:creator>Petr</dc:creator>
  <cp:lastModifiedBy>Ryba, Martin</cp:lastModifiedBy>
  <cp:revision>28</cp:revision>
  <cp:lastPrinted>2012-10-18T13:19:00Z</cp:lastPrinted>
  <dcterms:created xsi:type="dcterms:W3CDTF">2017-09-18T13:45:00Z</dcterms:created>
  <dcterms:modified xsi:type="dcterms:W3CDTF">2021-08-19T13:19:00Z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Igor Balák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0x0101007D7604BA78F8A84A9D2588193405ACBF</vt:lpwstr>
  </property>
</Properties>
</file>